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D44" w:rsidRDefault="000B0D44" w:rsidP="00945302">
      <w:pPr>
        <w:jc w:val="right"/>
        <w:rPr>
          <w:sz w:val="24"/>
        </w:rPr>
      </w:pPr>
      <w:r>
        <w:rPr>
          <w:sz w:val="24"/>
        </w:rPr>
        <w:t>Załącznik nr 4 do SWKO</w:t>
      </w:r>
    </w:p>
    <w:p w:rsidR="000B0D44" w:rsidRPr="00840D62" w:rsidRDefault="000B0D44" w:rsidP="00BC7614">
      <w:pPr>
        <w:jc w:val="center"/>
        <w:rPr>
          <w:b/>
          <w:bCs/>
          <w:sz w:val="24"/>
          <w:szCs w:val="24"/>
        </w:rPr>
      </w:pPr>
      <w:r w:rsidRPr="00840D62">
        <w:rPr>
          <w:b/>
          <w:bCs/>
          <w:sz w:val="24"/>
          <w:szCs w:val="24"/>
        </w:rPr>
        <w:t>WYKAZ  OSÓB WYZNACZONYCH  DO  REALIZACJI  UMOWY</w:t>
      </w:r>
    </w:p>
    <w:p w:rsidR="000B0D44" w:rsidRPr="00840D62" w:rsidRDefault="000B0D44" w:rsidP="007631C0">
      <w:pPr>
        <w:jc w:val="both"/>
        <w:rPr>
          <w:sz w:val="24"/>
          <w:szCs w:val="24"/>
        </w:rPr>
      </w:pPr>
      <w:r w:rsidRPr="00840D62">
        <w:rPr>
          <w:sz w:val="24"/>
          <w:szCs w:val="24"/>
        </w:rPr>
        <w:t>Ja/My, niżej podpisany/i</w:t>
      </w:r>
      <w:r w:rsidRPr="00840D62">
        <w:rPr>
          <w:sz w:val="24"/>
          <w:szCs w:val="24"/>
        </w:rPr>
        <w:tab/>
      </w:r>
      <w:r w:rsidRPr="00840D62">
        <w:rPr>
          <w:sz w:val="24"/>
          <w:szCs w:val="24"/>
        </w:rPr>
        <w:tab/>
        <w:t xml:space="preserve"> ..........................................................................................................................................................</w:t>
      </w:r>
    </w:p>
    <w:p w:rsidR="000B0D44" w:rsidRPr="00840D62" w:rsidRDefault="000B0D44" w:rsidP="007631C0">
      <w:pPr>
        <w:jc w:val="both"/>
        <w:rPr>
          <w:sz w:val="24"/>
          <w:szCs w:val="24"/>
        </w:rPr>
      </w:pPr>
    </w:p>
    <w:p w:rsidR="000B0D44" w:rsidRPr="00840D62" w:rsidRDefault="000B0D44" w:rsidP="007631C0">
      <w:pPr>
        <w:rPr>
          <w:sz w:val="24"/>
          <w:szCs w:val="24"/>
        </w:rPr>
      </w:pPr>
      <w:r w:rsidRPr="00840D62">
        <w:rPr>
          <w:sz w:val="24"/>
          <w:szCs w:val="24"/>
        </w:rPr>
        <w:t>działając w imieniu i na rzecz:</w:t>
      </w:r>
      <w:r w:rsidRPr="00840D62">
        <w:rPr>
          <w:sz w:val="24"/>
          <w:szCs w:val="24"/>
        </w:rPr>
        <w:tab/>
        <w:t xml:space="preserve"> ..........................................................................................................................................................</w:t>
      </w:r>
    </w:p>
    <w:p w:rsidR="000B0D44" w:rsidRPr="00840D62" w:rsidRDefault="000B0D44" w:rsidP="007631C0">
      <w:pPr>
        <w:jc w:val="center"/>
        <w:rPr>
          <w:i/>
          <w:sz w:val="18"/>
          <w:szCs w:val="18"/>
        </w:rPr>
      </w:pPr>
      <w:r w:rsidRPr="00840D62">
        <w:rPr>
          <w:sz w:val="18"/>
          <w:szCs w:val="18"/>
        </w:rPr>
        <w:t>(</w:t>
      </w:r>
      <w:r w:rsidRPr="00840D62">
        <w:rPr>
          <w:i/>
          <w:sz w:val="18"/>
          <w:szCs w:val="18"/>
        </w:rPr>
        <w:t>pełna nazwa , adres siedziby)</w:t>
      </w:r>
    </w:p>
    <w:p w:rsidR="000B0D44" w:rsidRPr="004F6104" w:rsidRDefault="000B0D44" w:rsidP="007631C0">
      <w:pPr>
        <w:rPr>
          <w:bCs/>
          <w:sz w:val="24"/>
          <w:szCs w:val="24"/>
        </w:rPr>
      </w:pPr>
    </w:p>
    <w:p w:rsidR="000B0D44" w:rsidRDefault="000B0D44" w:rsidP="007631C0">
      <w:pPr>
        <w:jc w:val="center"/>
        <w:rPr>
          <w:b/>
          <w:i/>
          <w:sz w:val="22"/>
          <w:szCs w:val="22"/>
        </w:rPr>
      </w:pPr>
      <w:r w:rsidRPr="00290104">
        <w:rPr>
          <w:sz w:val="22"/>
          <w:szCs w:val="22"/>
        </w:rPr>
        <w:t>Przystępując do konkursu na</w:t>
      </w:r>
      <w:r w:rsidRPr="00B73060">
        <w:rPr>
          <w:b/>
          <w:i/>
          <w:sz w:val="22"/>
          <w:szCs w:val="22"/>
        </w:rPr>
        <w:t xml:space="preserve"> </w:t>
      </w:r>
      <w:r w:rsidRPr="00290104">
        <w:rPr>
          <w:b/>
          <w:i/>
          <w:sz w:val="24"/>
        </w:rPr>
        <w:t>Udzielanie świadczeń zdrowotnych w zakresie nocnej i świątecznej opieki zdrowotnej w SP ZOZ Szpitalu nr 2 w Mysłowicach -  num</w:t>
      </w:r>
      <w:r w:rsidR="00D67D07">
        <w:rPr>
          <w:b/>
          <w:i/>
          <w:sz w:val="24"/>
        </w:rPr>
        <w:t>er postępowania Szp.2/NZ-4240-</w:t>
      </w:r>
      <w:r w:rsidR="002338E3">
        <w:rPr>
          <w:b/>
          <w:i/>
          <w:sz w:val="24"/>
        </w:rPr>
        <w:t>1</w:t>
      </w:r>
      <w:r w:rsidR="002C7FA0">
        <w:rPr>
          <w:b/>
          <w:i/>
          <w:sz w:val="24"/>
        </w:rPr>
        <w:t>6</w:t>
      </w:r>
      <w:r w:rsidR="002338E3">
        <w:rPr>
          <w:b/>
          <w:i/>
          <w:sz w:val="24"/>
        </w:rPr>
        <w:t>/</w:t>
      </w:r>
      <w:r w:rsidR="002C7FA0">
        <w:rPr>
          <w:b/>
          <w:i/>
          <w:sz w:val="24"/>
        </w:rPr>
        <w:t>25</w:t>
      </w:r>
      <w:bookmarkStart w:id="0" w:name="_GoBack"/>
      <w:bookmarkEnd w:id="0"/>
    </w:p>
    <w:p w:rsidR="000B0D44" w:rsidRPr="00FC11FD" w:rsidRDefault="000B0D44" w:rsidP="007631C0">
      <w:pPr>
        <w:jc w:val="center"/>
        <w:rPr>
          <w:bCs/>
          <w:sz w:val="24"/>
          <w:szCs w:val="24"/>
        </w:rPr>
      </w:pPr>
      <w:r w:rsidRPr="004F6104">
        <w:rPr>
          <w:b/>
          <w:sz w:val="24"/>
          <w:szCs w:val="24"/>
        </w:rPr>
        <w:t xml:space="preserve">Oświadczam, że </w:t>
      </w:r>
      <w:r>
        <w:rPr>
          <w:b/>
          <w:sz w:val="24"/>
          <w:szCs w:val="24"/>
        </w:rPr>
        <w:t>dysponuję niżej wymienionymi osobami zdolnymi do wykonania przedmiotu konkursu:</w:t>
      </w:r>
    </w:p>
    <w:tbl>
      <w:tblPr>
        <w:tblW w:w="14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6"/>
        <w:gridCol w:w="2919"/>
        <w:gridCol w:w="2824"/>
        <w:gridCol w:w="2684"/>
        <w:gridCol w:w="2307"/>
        <w:gridCol w:w="2700"/>
      </w:tblGrid>
      <w:tr w:rsidR="000B0D44" w:rsidRPr="00290104" w:rsidTr="00840D62">
        <w:trPr>
          <w:trHeight w:val="562"/>
        </w:trPr>
        <w:tc>
          <w:tcPr>
            <w:tcW w:w="636" w:type="dxa"/>
            <w:vAlign w:val="center"/>
          </w:tcPr>
          <w:p w:rsidR="000B0D44" w:rsidRPr="00840D62" w:rsidRDefault="000B0D44" w:rsidP="00840D62">
            <w:pPr>
              <w:spacing w:line="360" w:lineRule="auto"/>
              <w:jc w:val="center"/>
              <w:rPr>
                <w:b/>
              </w:rPr>
            </w:pPr>
            <w:r w:rsidRPr="00840D62">
              <w:rPr>
                <w:b/>
              </w:rPr>
              <w:t>L.P.</w:t>
            </w:r>
          </w:p>
        </w:tc>
        <w:tc>
          <w:tcPr>
            <w:tcW w:w="2919" w:type="dxa"/>
            <w:vAlign w:val="center"/>
          </w:tcPr>
          <w:p w:rsidR="000B0D44" w:rsidRPr="00840D62" w:rsidRDefault="000B0D44" w:rsidP="00840D62">
            <w:pPr>
              <w:jc w:val="center"/>
              <w:rPr>
                <w:b/>
              </w:rPr>
            </w:pPr>
            <w:r w:rsidRPr="00840D62">
              <w:rPr>
                <w:b/>
              </w:rPr>
              <w:t>Imię i nazwisko</w:t>
            </w:r>
          </w:p>
          <w:p w:rsidR="000B0D44" w:rsidRPr="00840D62" w:rsidRDefault="000B0D44" w:rsidP="00840D62">
            <w:pPr>
              <w:jc w:val="center"/>
              <w:rPr>
                <w:i/>
              </w:rPr>
            </w:pPr>
          </w:p>
        </w:tc>
        <w:tc>
          <w:tcPr>
            <w:tcW w:w="2824" w:type="dxa"/>
            <w:vAlign w:val="center"/>
          </w:tcPr>
          <w:p w:rsidR="000B0D44" w:rsidRPr="00840D62" w:rsidRDefault="000B0D44" w:rsidP="00840D62">
            <w:pPr>
              <w:jc w:val="center"/>
              <w:rPr>
                <w:b/>
              </w:rPr>
            </w:pPr>
            <w:r w:rsidRPr="00840D62">
              <w:rPr>
                <w:b/>
              </w:rPr>
              <w:t>Kwalifikacje zawodowe</w:t>
            </w:r>
          </w:p>
        </w:tc>
        <w:tc>
          <w:tcPr>
            <w:tcW w:w="2684" w:type="dxa"/>
            <w:vAlign w:val="center"/>
          </w:tcPr>
          <w:p w:rsidR="000B0D44" w:rsidRPr="00840D62" w:rsidRDefault="000B0D44" w:rsidP="00840D62">
            <w:pPr>
              <w:jc w:val="center"/>
              <w:rPr>
                <w:b/>
              </w:rPr>
            </w:pPr>
            <w:r w:rsidRPr="00840D62">
              <w:rPr>
                <w:b/>
              </w:rPr>
              <w:t>Nr prawa wykonywania zawodu</w:t>
            </w:r>
          </w:p>
        </w:tc>
        <w:tc>
          <w:tcPr>
            <w:tcW w:w="2307" w:type="dxa"/>
            <w:vAlign w:val="center"/>
          </w:tcPr>
          <w:p w:rsidR="000B0D44" w:rsidRPr="00840D62" w:rsidRDefault="000B0D44" w:rsidP="00840D62">
            <w:pPr>
              <w:jc w:val="center"/>
              <w:rPr>
                <w:b/>
              </w:rPr>
            </w:pPr>
            <w:r w:rsidRPr="00840D62">
              <w:rPr>
                <w:b/>
              </w:rPr>
              <w:t>Podstawa dysponowania</w:t>
            </w:r>
          </w:p>
        </w:tc>
        <w:tc>
          <w:tcPr>
            <w:tcW w:w="2700" w:type="dxa"/>
            <w:vAlign w:val="center"/>
          </w:tcPr>
          <w:p w:rsidR="000B0D44" w:rsidRPr="00840D62" w:rsidRDefault="000B0D44" w:rsidP="00840D62">
            <w:pPr>
              <w:jc w:val="center"/>
              <w:rPr>
                <w:b/>
              </w:rPr>
            </w:pPr>
            <w:r w:rsidRPr="00840D62">
              <w:rPr>
                <w:b/>
              </w:rPr>
              <w:t>Podpis osoby wskazanej stanowiący deklarację możliwości udzielania świadczeń na rzecz Przyjmującego zamówienie</w:t>
            </w:r>
          </w:p>
        </w:tc>
      </w:tr>
      <w:tr w:rsidR="000B0D44" w:rsidTr="00290104">
        <w:tc>
          <w:tcPr>
            <w:tcW w:w="636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919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824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684" w:type="dxa"/>
          </w:tcPr>
          <w:p w:rsidR="000B0D44" w:rsidRDefault="000B0D44" w:rsidP="00B7675A">
            <w:pPr>
              <w:spacing w:line="360" w:lineRule="auto"/>
              <w:jc w:val="center"/>
            </w:pPr>
          </w:p>
        </w:tc>
        <w:tc>
          <w:tcPr>
            <w:tcW w:w="2307" w:type="dxa"/>
          </w:tcPr>
          <w:p w:rsidR="000B0D44" w:rsidRDefault="000B0D44" w:rsidP="00B7675A">
            <w:pPr>
              <w:spacing w:line="360" w:lineRule="auto"/>
              <w:jc w:val="center"/>
            </w:pPr>
          </w:p>
        </w:tc>
        <w:tc>
          <w:tcPr>
            <w:tcW w:w="2700" w:type="dxa"/>
          </w:tcPr>
          <w:p w:rsidR="000B0D44" w:rsidRDefault="000B0D44" w:rsidP="00B7675A">
            <w:pPr>
              <w:spacing w:line="360" w:lineRule="auto"/>
              <w:jc w:val="center"/>
            </w:pPr>
          </w:p>
        </w:tc>
      </w:tr>
      <w:tr w:rsidR="000B0D44" w:rsidTr="00290104">
        <w:tc>
          <w:tcPr>
            <w:tcW w:w="636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919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824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684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307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700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</w:tr>
      <w:tr w:rsidR="000B0D44" w:rsidTr="00290104">
        <w:tc>
          <w:tcPr>
            <w:tcW w:w="636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919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824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684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307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700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</w:tr>
      <w:tr w:rsidR="000B0D44" w:rsidTr="00290104">
        <w:tc>
          <w:tcPr>
            <w:tcW w:w="636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919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824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684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307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700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</w:tr>
      <w:tr w:rsidR="000B0D44" w:rsidTr="00290104">
        <w:tc>
          <w:tcPr>
            <w:tcW w:w="636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919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824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684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307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700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</w:tr>
      <w:tr w:rsidR="000B0D44" w:rsidTr="00290104">
        <w:tc>
          <w:tcPr>
            <w:tcW w:w="636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919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824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684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307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700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</w:tr>
      <w:tr w:rsidR="000B0D44" w:rsidTr="00290104">
        <w:tc>
          <w:tcPr>
            <w:tcW w:w="636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919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824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684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307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700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</w:tr>
      <w:tr w:rsidR="000B0D44" w:rsidTr="00290104">
        <w:tc>
          <w:tcPr>
            <w:tcW w:w="636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919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824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684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307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700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</w:tr>
      <w:tr w:rsidR="000B0D44" w:rsidTr="00290104">
        <w:tc>
          <w:tcPr>
            <w:tcW w:w="636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919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824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684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307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700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</w:tr>
      <w:tr w:rsidR="000B0D44" w:rsidTr="00290104">
        <w:tc>
          <w:tcPr>
            <w:tcW w:w="636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919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824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684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307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700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</w:tr>
      <w:tr w:rsidR="000B0D44" w:rsidTr="00290104">
        <w:tc>
          <w:tcPr>
            <w:tcW w:w="636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919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824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684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307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700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</w:tr>
      <w:tr w:rsidR="000B0D44" w:rsidTr="00290104">
        <w:tc>
          <w:tcPr>
            <w:tcW w:w="636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919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824" w:type="dxa"/>
          </w:tcPr>
          <w:p w:rsidR="000B0D44" w:rsidRDefault="000B0D44" w:rsidP="00945302">
            <w:pPr>
              <w:spacing w:line="360" w:lineRule="auto"/>
              <w:jc w:val="both"/>
            </w:pPr>
          </w:p>
        </w:tc>
        <w:tc>
          <w:tcPr>
            <w:tcW w:w="2684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307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  <w:tc>
          <w:tcPr>
            <w:tcW w:w="2700" w:type="dxa"/>
          </w:tcPr>
          <w:p w:rsidR="000B0D44" w:rsidRDefault="000B0D44" w:rsidP="0030372D">
            <w:pPr>
              <w:spacing w:line="360" w:lineRule="auto"/>
              <w:jc w:val="center"/>
            </w:pPr>
          </w:p>
        </w:tc>
      </w:tr>
    </w:tbl>
    <w:p w:rsidR="000B0D44" w:rsidRDefault="000B0D44" w:rsidP="007631C0">
      <w:pPr>
        <w:ind w:left="8647"/>
        <w:jc w:val="center"/>
        <w:rPr>
          <w:i/>
          <w:sz w:val="16"/>
          <w:szCs w:val="16"/>
        </w:rPr>
      </w:pPr>
    </w:p>
    <w:p w:rsidR="000B0D44" w:rsidRPr="00375BFB" w:rsidRDefault="000B0D44" w:rsidP="00840D62">
      <w:pPr>
        <w:rPr>
          <w:i/>
          <w:sz w:val="16"/>
          <w:szCs w:val="16"/>
        </w:rPr>
      </w:pPr>
      <w:r w:rsidRPr="001C2A74">
        <w:rPr>
          <w:sz w:val="22"/>
          <w:szCs w:val="22"/>
        </w:rPr>
        <w:t xml:space="preserve">Data……………………………,                   Podpis i pieczęć Oferenta      ………………………………  </w:t>
      </w:r>
    </w:p>
    <w:sectPr w:rsidR="000B0D44" w:rsidRPr="00375BFB" w:rsidSect="00840D62">
      <w:headerReference w:type="even" r:id="rId7"/>
      <w:headerReference w:type="default" r:id="rId8"/>
      <w:footerReference w:type="default" r:id="rId9"/>
      <w:pgSz w:w="16838" w:h="11906" w:orient="landscape"/>
      <w:pgMar w:top="1276" w:right="1418" w:bottom="539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9CD" w:rsidRDefault="007729CD" w:rsidP="00AC3E6B">
      <w:r>
        <w:separator/>
      </w:r>
    </w:p>
  </w:endnote>
  <w:endnote w:type="continuationSeparator" w:id="0">
    <w:p w:rsidR="007729CD" w:rsidRDefault="007729CD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FrankfurtGothic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D44" w:rsidRDefault="000B0D44" w:rsidP="00BA637E">
    <w:pPr>
      <w:pStyle w:val="Stopka"/>
      <w:jc w:val="center"/>
    </w:pPr>
  </w:p>
  <w:p w:rsidR="000B0D44" w:rsidRDefault="000B0D44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2C7FA0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2C7FA0">
      <w:rPr>
        <w:b/>
        <w:noProof/>
      </w:rPr>
      <w:t>1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9CD" w:rsidRDefault="007729CD" w:rsidP="00AC3E6B">
      <w:r>
        <w:separator/>
      </w:r>
    </w:p>
  </w:footnote>
  <w:footnote w:type="continuationSeparator" w:id="0">
    <w:p w:rsidR="007729CD" w:rsidRDefault="007729CD" w:rsidP="00AC3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D44" w:rsidRDefault="000B0D44">
    <w:pPr>
      <w:pStyle w:val="Nagwek"/>
    </w:pPr>
  </w:p>
  <w:p w:rsidR="000B0D44" w:rsidRDefault="000B0D44"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D44" w:rsidRDefault="000B0D44" w:rsidP="00423925">
    <w:r>
      <w:tab/>
    </w:r>
  </w:p>
  <w:p w:rsidR="000B0D44" w:rsidRDefault="002C7FA0" w:rsidP="00423925"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254000</wp:posOffset>
          </wp:positionH>
          <wp:positionV relativeFrom="paragraph">
            <wp:posOffset>2540</wp:posOffset>
          </wp:positionV>
          <wp:extent cx="1497330" cy="868680"/>
          <wp:effectExtent l="0" t="0" r="7620" b="7620"/>
          <wp:wrapNone/>
          <wp:docPr id="2" name="Obraz 0" descr="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ogo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868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3427730</wp:posOffset>
              </wp:positionH>
              <wp:positionV relativeFrom="paragraph">
                <wp:posOffset>31750</wp:posOffset>
              </wp:positionV>
              <wp:extent cx="4610100" cy="830580"/>
              <wp:effectExtent l="8255" t="12700" r="10795" b="1397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0" cy="830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B0D44" w:rsidRDefault="000B0D44" w:rsidP="00B76292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</w:rPr>
                          </w:pPr>
                          <w:r w:rsidRPr="00B76292">
                            <w:rPr>
                              <w:rFonts w:ascii="Calibri" w:hAnsi="Calibri"/>
                              <w:b/>
                              <w:sz w:val="24"/>
                            </w:rPr>
                            <w:t xml:space="preserve">Samodzielny Publiczny Zakład Opieki Zdrowotnej </w:t>
                          </w:r>
                        </w:p>
                        <w:p w:rsidR="000B0D44" w:rsidRDefault="000B0D44" w:rsidP="00B76292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</w:rPr>
                          </w:pPr>
                          <w:r w:rsidRPr="00B76292">
                            <w:rPr>
                              <w:rFonts w:ascii="Calibri" w:hAnsi="Calibri"/>
                              <w:b/>
                              <w:sz w:val="24"/>
                            </w:rPr>
                            <w:t xml:space="preserve">Szpital Nr 2 im. dr Tadeusza Boczonia w Mysłowicach </w:t>
                          </w:r>
                        </w:p>
                        <w:p w:rsidR="000B0D44" w:rsidRPr="00B76292" w:rsidRDefault="000B0D44" w:rsidP="00B76292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</w:rPr>
                          </w:pPr>
                          <w:r w:rsidRPr="00B76292">
                            <w:rPr>
                              <w:rFonts w:ascii="Calibri" w:hAnsi="Calibri"/>
                              <w:b/>
                              <w:sz w:val="24"/>
                            </w:rPr>
                            <w:t>41-400 Mysłowice, ul. Bytomska 41</w:t>
                          </w:r>
                        </w:p>
                        <w:p w:rsidR="000B0D44" w:rsidRPr="007E4272" w:rsidRDefault="002C7FA0" w:rsidP="00B76292">
                          <w:pPr>
                            <w:jc w:val="center"/>
                            <w:rPr>
                              <w:rFonts w:ascii="Calibri" w:hAnsi="Calibri"/>
                              <w:b/>
                              <w:color w:val="1F497D"/>
                              <w:u w:val="single"/>
                            </w:rPr>
                          </w:pPr>
                          <w:hyperlink r:id="rId2" w:history="1">
                            <w:r w:rsidR="000B0D44" w:rsidRPr="007E4272">
                              <w:rPr>
                                <w:rStyle w:val="Hipercze"/>
                                <w:rFonts w:ascii="Calibri" w:hAnsi="Calibri"/>
                                <w:b/>
                                <w:color w:val="auto"/>
                                <w:sz w:val="24"/>
                              </w:rPr>
                              <w:t>www.szpital2myslowice.pl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269.9pt;margin-top:2.5pt;width:363pt;height:65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">
              <v:textbox>
                <w:txbxContent>
                  <w:p w:rsidR="000B0D44" w:rsidRDefault="000B0D44" w:rsidP="00B76292">
                    <w:pPr>
                      <w:jc w:val="center"/>
                      <w:rPr>
                        <w:rFonts w:ascii="Calibri" w:hAnsi="Calibri"/>
                        <w:b/>
                        <w:sz w:val="24"/>
                      </w:rPr>
                    </w:pPr>
                    <w:r w:rsidRPr="00B76292">
                      <w:rPr>
                        <w:rFonts w:ascii="Calibri" w:hAnsi="Calibri"/>
                        <w:b/>
                        <w:sz w:val="24"/>
                      </w:rPr>
                      <w:t xml:space="preserve">Samodzielny Publiczny Zakład Opieki Zdrowotnej </w:t>
                    </w:r>
                  </w:p>
                  <w:p w:rsidR="000B0D44" w:rsidRDefault="000B0D44" w:rsidP="00B76292">
                    <w:pPr>
                      <w:jc w:val="center"/>
                      <w:rPr>
                        <w:rFonts w:ascii="Calibri" w:hAnsi="Calibri"/>
                        <w:b/>
                        <w:sz w:val="24"/>
                      </w:rPr>
                    </w:pPr>
                    <w:r w:rsidRPr="00B76292">
                      <w:rPr>
                        <w:rFonts w:ascii="Calibri" w:hAnsi="Calibri"/>
                        <w:b/>
                        <w:sz w:val="24"/>
                      </w:rPr>
                      <w:t xml:space="preserve">Szpital Nr 2 im. dr Tadeusza Boczonia w Mysłowicach </w:t>
                    </w:r>
                  </w:p>
                  <w:p w:rsidR="000B0D44" w:rsidRPr="00B76292" w:rsidRDefault="000B0D44" w:rsidP="00B76292">
                    <w:pPr>
                      <w:jc w:val="center"/>
                      <w:rPr>
                        <w:rFonts w:ascii="Calibri" w:hAnsi="Calibri"/>
                        <w:b/>
                        <w:sz w:val="24"/>
                      </w:rPr>
                    </w:pPr>
                    <w:r w:rsidRPr="00B76292">
                      <w:rPr>
                        <w:rFonts w:ascii="Calibri" w:hAnsi="Calibri"/>
                        <w:b/>
                        <w:sz w:val="24"/>
                      </w:rPr>
                      <w:t>41-400 Mysłowice, ul. Bytomska 41</w:t>
                    </w:r>
                  </w:p>
                  <w:p w:rsidR="000B0D44" w:rsidRPr="007E4272" w:rsidRDefault="002C7FA0" w:rsidP="00B76292">
                    <w:pPr>
                      <w:jc w:val="center"/>
                      <w:rPr>
                        <w:rFonts w:ascii="Calibri" w:hAnsi="Calibri"/>
                        <w:b/>
                        <w:color w:val="1F497D"/>
                        <w:u w:val="single"/>
                      </w:rPr>
                    </w:pPr>
                    <w:hyperlink r:id="rId3" w:history="1">
                      <w:r w:rsidR="000B0D44" w:rsidRPr="007E4272">
                        <w:rPr>
                          <w:rStyle w:val="Hipercze"/>
                          <w:rFonts w:ascii="Calibri" w:hAnsi="Calibri"/>
                          <w:b/>
                          <w:color w:val="auto"/>
                          <w:sz w:val="24"/>
                        </w:rPr>
                        <w:t>www.szpital2myslowice.pl</w:t>
                      </w:r>
                    </w:hyperlink>
                  </w:p>
                </w:txbxContent>
              </v:textbox>
            </v:rect>
          </w:pict>
        </mc:Fallback>
      </mc:AlternateContent>
    </w:r>
  </w:p>
  <w:p w:rsidR="000B0D44" w:rsidRDefault="000B0D44" w:rsidP="00423925">
    <w:pPr>
      <w:rPr>
        <w:b/>
        <w:sz w:val="22"/>
      </w:rPr>
    </w:pPr>
  </w:p>
  <w:p w:rsidR="000B0D44" w:rsidRDefault="000B0D44" w:rsidP="00423925">
    <w:pPr>
      <w:rPr>
        <w:b/>
        <w:sz w:val="22"/>
      </w:rPr>
    </w:pPr>
  </w:p>
  <w:p w:rsidR="000B0D44" w:rsidRDefault="000B0D44" w:rsidP="00423925">
    <w:pPr>
      <w:rPr>
        <w:b/>
        <w:sz w:val="22"/>
      </w:rPr>
    </w:pPr>
  </w:p>
  <w:p w:rsidR="000B0D44" w:rsidRDefault="000B0D44" w:rsidP="00423925">
    <w:pPr>
      <w:rPr>
        <w:b/>
        <w:sz w:val="22"/>
      </w:rPr>
    </w:pPr>
  </w:p>
  <w:p w:rsidR="000B0D44" w:rsidRDefault="000B0D44" w:rsidP="00423925">
    <w:pPr>
      <w:rPr>
        <w:b/>
        <w:sz w:val="22"/>
      </w:rPr>
    </w:pPr>
  </w:p>
  <w:p w:rsidR="000B0D44" w:rsidRDefault="000B0D44" w:rsidP="00423925">
    <w:pPr>
      <w:rPr>
        <w:rStyle w:val="FontStyle58"/>
        <w:rFonts w:ascii="Times New Roman" w:hAnsi="Times New Roman"/>
        <w:b/>
        <w:sz w:val="22"/>
        <w:szCs w:val="22"/>
      </w:rPr>
    </w:pPr>
    <w:r w:rsidRPr="0078576D">
      <w:rPr>
        <w:b/>
        <w:sz w:val="22"/>
        <w:szCs w:val="22"/>
      </w:rPr>
      <w:t xml:space="preserve">Znak postępowania  </w:t>
    </w:r>
    <w:r w:rsidRPr="0078576D">
      <w:rPr>
        <w:rStyle w:val="FontStyle58"/>
        <w:rFonts w:ascii="Times New Roman" w:hAnsi="Times New Roman"/>
        <w:b/>
        <w:sz w:val="22"/>
        <w:szCs w:val="22"/>
      </w:rPr>
      <w:t>Szp.2/NZ-</w:t>
    </w:r>
    <w:r w:rsidR="00D67D07">
      <w:rPr>
        <w:rStyle w:val="FontStyle58"/>
        <w:rFonts w:ascii="Times New Roman" w:hAnsi="Times New Roman"/>
        <w:b/>
        <w:sz w:val="22"/>
        <w:szCs w:val="22"/>
      </w:rPr>
      <w:t>4240-1</w:t>
    </w:r>
    <w:r w:rsidR="002C7FA0">
      <w:rPr>
        <w:rStyle w:val="FontStyle58"/>
        <w:rFonts w:ascii="Times New Roman" w:hAnsi="Times New Roman"/>
        <w:b/>
        <w:sz w:val="22"/>
        <w:szCs w:val="22"/>
      </w:rPr>
      <w:t>6</w:t>
    </w:r>
    <w:r w:rsidR="002338E3">
      <w:rPr>
        <w:rStyle w:val="FontStyle58"/>
        <w:rFonts w:ascii="Times New Roman" w:hAnsi="Times New Roman"/>
        <w:b/>
        <w:sz w:val="22"/>
        <w:szCs w:val="22"/>
      </w:rPr>
      <w:t>/</w:t>
    </w:r>
    <w:r w:rsidR="002C7FA0">
      <w:rPr>
        <w:rStyle w:val="FontStyle58"/>
        <w:rFonts w:ascii="Times New Roman" w:hAnsi="Times New Roman"/>
        <w:b/>
        <w:sz w:val="22"/>
        <w:szCs w:val="22"/>
      </w:rPr>
      <w:t>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  <w:rPr>
        <w:rFonts w:cs="Times New Roman"/>
      </w:rPr>
    </w:lvl>
    <w:lvl w:ilvl="1">
      <w:start w:val="1"/>
      <w:numFmt w:val="decimal"/>
      <w:suff w:val="nothing"/>
      <w:lvlText w:val="%2)"/>
      <w:lvlJc w:val="left"/>
      <w:rPr>
        <w:rFonts w:cs="Times New Roman"/>
        <w:b w:val="0"/>
      </w:rPr>
    </w:lvl>
    <w:lvl w:ilvl="2">
      <w:start w:val="1"/>
      <w:numFmt w:val="lowerRoman"/>
      <w:suff w:val="nothing"/>
      <w:lvlText w:val="%3."/>
      <w:lvlJc w:val="right"/>
      <w:rPr>
        <w:rFonts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lowerLetter"/>
      <w:suff w:val="nothing"/>
      <w:lvlText w:val="%5."/>
      <w:lvlJc w:val="left"/>
      <w:rPr>
        <w:rFonts w:cs="Times New Roman"/>
      </w:rPr>
    </w:lvl>
    <w:lvl w:ilvl="5">
      <w:start w:val="1"/>
      <w:numFmt w:val="lowerRoman"/>
      <w:suff w:val="nothing"/>
      <w:lvlText w:val="%6."/>
      <w:lvlJc w:val="righ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lowerLetter"/>
      <w:suff w:val="nothing"/>
      <w:lvlText w:val="%8."/>
      <w:lvlJc w:val="left"/>
      <w:rPr>
        <w:rFonts w:cs="Times New Roman"/>
      </w:rPr>
    </w:lvl>
    <w:lvl w:ilvl="8">
      <w:start w:val="1"/>
      <w:numFmt w:val="lowerRoman"/>
      <w:suff w:val="nothing"/>
      <w:lvlText w:val="%9."/>
      <w:lvlJc w:val="right"/>
      <w:rPr>
        <w:rFonts w:cs="Times New Roman"/>
      </w:rPr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  <w:rPr>
        <w:rFonts w:cs="Times New Roman"/>
      </w:rPr>
    </w:lvl>
    <w:lvl w:ilvl="1">
      <w:start w:val="4"/>
      <w:numFmt w:val="upperRoman"/>
      <w:suff w:val="nothing"/>
      <w:lvlText w:val="%2."/>
      <w:lvlJc w:val="left"/>
      <w:rPr>
        <w:rFonts w:cs="Times New Roman"/>
      </w:rPr>
    </w:lvl>
    <w:lvl w:ilvl="2">
      <w:start w:val="1"/>
      <w:numFmt w:val="upperLetter"/>
      <w:suff w:val="nothing"/>
      <w:lvlText w:val="%3)"/>
      <w:lvlJc w:val="left"/>
      <w:rPr>
        <w:rFonts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lowerLetter"/>
      <w:suff w:val="nothing"/>
      <w:lvlText w:val="%5."/>
      <w:lvlJc w:val="left"/>
      <w:rPr>
        <w:rFonts w:cs="Times New Roman"/>
      </w:rPr>
    </w:lvl>
    <w:lvl w:ilvl="5">
      <w:start w:val="1"/>
      <w:numFmt w:val="lowerRoman"/>
      <w:suff w:val="nothing"/>
      <w:lvlText w:val="%6."/>
      <w:lvlJc w:val="righ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lowerLetter"/>
      <w:suff w:val="nothing"/>
      <w:lvlText w:val="%8."/>
      <w:lvlJc w:val="left"/>
      <w:rPr>
        <w:rFonts w:cs="Times New Roman"/>
      </w:rPr>
    </w:lvl>
    <w:lvl w:ilvl="8">
      <w:start w:val="1"/>
      <w:numFmt w:val="lowerRoman"/>
      <w:suff w:val="nothing"/>
      <w:lvlText w:val="%9."/>
      <w:lvlJc w:val="right"/>
      <w:rPr>
        <w:rFonts w:cs="Times New Roman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  <w:rPr>
        <w:rFonts w:cs="Times New Roman"/>
      </w:rPr>
    </w:lvl>
  </w:abstractNum>
  <w:abstractNum w:abstractNumId="4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  <w:rPr>
        <w:rFonts w:cs="Times New Roman"/>
      </w:rPr>
    </w:lvl>
    <w:lvl w:ilvl="1">
      <w:start w:val="1"/>
      <w:numFmt w:val="decimal"/>
      <w:suff w:val="nothing"/>
      <w:lvlText w:val="%2."/>
      <w:lvlJc w:val="left"/>
      <w:rPr>
        <w:rFonts w:cs="Times New Roman"/>
      </w:rPr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decimal"/>
      <w:suff w:val="nothing"/>
      <w:lvlText w:val="%5."/>
      <w:lvlJc w:val="left"/>
      <w:rPr>
        <w:rFonts w:cs="Times New Roman"/>
      </w:rPr>
    </w:lvl>
    <w:lvl w:ilvl="5">
      <w:start w:val="1"/>
      <w:numFmt w:val="decimal"/>
      <w:suff w:val="nothing"/>
      <w:lvlText w:val="%6."/>
      <w:lvlJc w:val="lef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  <w:rPr>
        <w:rFonts w:cs="Times New Roman"/>
      </w:rPr>
    </w:lvl>
    <w:lvl w:ilvl="8">
      <w:start w:val="1"/>
      <w:numFmt w:val="decimal"/>
      <w:suff w:val="nothing"/>
      <w:lvlText w:val="%9."/>
      <w:lvlJc w:val="left"/>
      <w:rPr>
        <w:rFonts w:cs="Times New Roman"/>
      </w:rPr>
    </w:lvl>
  </w:abstractNum>
  <w:abstractNum w:abstractNumId="5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rFonts w:cs="Times New Roman"/>
        <w:b w:val="0"/>
        <w:i w:val="0"/>
        <w:color w:val="auto"/>
      </w:rPr>
    </w:lvl>
  </w:abstractNum>
  <w:abstractNum w:abstractNumId="6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41"/>
    <w:multiLevelType w:val="multilevel"/>
    <w:tmpl w:val="4CA0200A"/>
    <w:name w:val="WW8Num199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8" w15:restartNumberingAfterBreak="0">
    <w:nsid w:val="045738F3"/>
    <w:multiLevelType w:val="multilevel"/>
    <w:tmpl w:val="568CB9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0B445CF3"/>
    <w:multiLevelType w:val="hybridMultilevel"/>
    <w:tmpl w:val="37CABA7E"/>
    <w:lvl w:ilvl="0" w:tplc="D0BC5C60">
      <w:start w:val="1"/>
      <w:numFmt w:val="decimal"/>
      <w:lvlText w:val="%1."/>
      <w:lvlJc w:val="left"/>
      <w:pPr>
        <w:tabs>
          <w:tab w:val="num" w:pos="711"/>
        </w:tabs>
        <w:ind w:left="711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6"/>
        </w:tabs>
        <w:ind w:left="144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6"/>
        </w:tabs>
        <w:ind w:left="216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6"/>
        </w:tabs>
        <w:ind w:left="360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6"/>
        </w:tabs>
        <w:ind w:left="432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6"/>
        </w:tabs>
        <w:ind w:left="576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6"/>
        </w:tabs>
        <w:ind w:left="6486" w:hanging="180"/>
      </w:pPr>
      <w:rPr>
        <w:rFonts w:cs="Times New Roman"/>
      </w:rPr>
    </w:lvl>
  </w:abstractNum>
  <w:abstractNum w:abstractNumId="10" w15:restartNumberingAfterBreak="0">
    <w:nsid w:val="10901F5D"/>
    <w:multiLevelType w:val="multilevel"/>
    <w:tmpl w:val="B65A5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7497710"/>
    <w:multiLevelType w:val="hybridMultilevel"/>
    <w:tmpl w:val="D396BE98"/>
    <w:lvl w:ilvl="0" w:tplc="86AE3B4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A5B5C6F"/>
    <w:multiLevelType w:val="multilevel"/>
    <w:tmpl w:val="5A1668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57"/>
        </w:tabs>
        <w:ind w:left="14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48B1A06"/>
    <w:multiLevelType w:val="hybridMultilevel"/>
    <w:tmpl w:val="AFB8CE30"/>
    <w:lvl w:ilvl="0" w:tplc="D0BC5C6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51B3BD3"/>
    <w:multiLevelType w:val="hybridMultilevel"/>
    <w:tmpl w:val="D76A8248"/>
    <w:lvl w:ilvl="0" w:tplc="7186859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271B02D3"/>
    <w:multiLevelType w:val="hybridMultilevel"/>
    <w:tmpl w:val="992CA4E4"/>
    <w:lvl w:ilvl="0" w:tplc="40660A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7A63440"/>
    <w:multiLevelType w:val="hybridMultilevel"/>
    <w:tmpl w:val="37CABA7E"/>
    <w:lvl w:ilvl="0" w:tplc="D0BC5C60">
      <w:start w:val="1"/>
      <w:numFmt w:val="decimal"/>
      <w:lvlText w:val="%1."/>
      <w:lvlJc w:val="left"/>
      <w:pPr>
        <w:tabs>
          <w:tab w:val="num" w:pos="711"/>
        </w:tabs>
        <w:ind w:left="711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6"/>
        </w:tabs>
        <w:ind w:left="144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6"/>
        </w:tabs>
        <w:ind w:left="216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6"/>
        </w:tabs>
        <w:ind w:left="360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6"/>
        </w:tabs>
        <w:ind w:left="432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6"/>
        </w:tabs>
        <w:ind w:left="576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6"/>
        </w:tabs>
        <w:ind w:left="6486" w:hanging="180"/>
      </w:pPr>
      <w:rPr>
        <w:rFonts w:cs="Times New Roman"/>
      </w:rPr>
    </w:lvl>
  </w:abstractNum>
  <w:abstractNum w:abstractNumId="17" w15:restartNumberingAfterBreak="0">
    <w:nsid w:val="2DEB412E"/>
    <w:multiLevelType w:val="multilevel"/>
    <w:tmpl w:val="8156481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2F965585"/>
    <w:multiLevelType w:val="multilevel"/>
    <w:tmpl w:val="8156481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6807F42"/>
    <w:multiLevelType w:val="hybridMultilevel"/>
    <w:tmpl w:val="CA98CADE"/>
    <w:lvl w:ilvl="0" w:tplc="6AFA7CA8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36E52C80"/>
    <w:multiLevelType w:val="hybridMultilevel"/>
    <w:tmpl w:val="44C0E650"/>
    <w:lvl w:ilvl="0" w:tplc="2C2E539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 w15:restartNumberingAfterBreak="0">
    <w:nsid w:val="3E0F7BC0"/>
    <w:multiLevelType w:val="hybridMultilevel"/>
    <w:tmpl w:val="6B90C9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0B7F03"/>
    <w:multiLevelType w:val="multilevel"/>
    <w:tmpl w:val="1DF82FBE"/>
    <w:lvl w:ilvl="0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23" w15:restartNumberingAfterBreak="0">
    <w:nsid w:val="4CCD1303"/>
    <w:multiLevelType w:val="hybridMultilevel"/>
    <w:tmpl w:val="D5525FA4"/>
    <w:lvl w:ilvl="0" w:tplc="0415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4" w15:restartNumberingAfterBreak="0">
    <w:nsid w:val="5B4535A5"/>
    <w:multiLevelType w:val="hybridMultilevel"/>
    <w:tmpl w:val="FD647E50"/>
    <w:lvl w:ilvl="0" w:tplc="7FC643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EF23BB7"/>
    <w:multiLevelType w:val="hybridMultilevel"/>
    <w:tmpl w:val="FC40BE54"/>
    <w:lvl w:ilvl="0" w:tplc="01C08142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FA6258F"/>
    <w:multiLevelType w:val="hybridMultilevel"/>
    <w:tmpl w:val="7472BE3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E16EF400">
      <w:start w:val="1"/>
      <w:numFmt w:val="decimal"/>
      <w:lvlText w:val="%2)"/>
      <w:lvlJc w:val="left"/>
      <w:pPr>
        <w:ind w:left="1776" w:hanging="696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179251B"/>
    <w:multiLevelType w:val="singleLevel"/>
    <w:tmpl w:val="77600196"/>
    <w:lvl w:ilvl="0">
      <w:start w:val="2"/>
      <w:numFmt w:val="lowerLetter"/>
      <w:lvlText w:val=""/>
      <w:lvlJc w:val="left"/>
      <w:pPr>
        <w:tabs>
          <w:tab w:val="num" w:pos="400"/>
        </w:tabs>
        <w:ind w:left="400" w:hanging="360"/>
      </w:pPr>
      <w:rPr>
        <w:rFonts w:cs="Times New Roman" w:hint="default"/>
      </w:rPr>
    </w:lvl>
  </w:abstractNum>
  <w:abstractNum w:abstractNumId="28" w15:restartNumberingAfterBreak="0">
    <w:nsid w:val="67DB0C0E"/>
    <w:multiLevelType w:val="hybridMultilevel"/>
    <w:tmpl w:val="645A301C"/>
    <w:lvl w:ilvl="0" w:tplc="F9748464">
      <w:start w:val="1"/>
      <w:numFmt w:val="decimal"/>
      <w:lvlText w:val="%1)"/>
      <w:lvlJc w:val="left"/>
      <w:pPr>
        <w:ind w:left="5039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9" w15:restartNumberingAfterBreak="0">
    <w:nsid w:val="682D4E68"/>
    <w:multiLevelType w:val="multilevel"/>
    <w:tmpl w:val="0A28EF8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  <w:b/>
      </w:rPr>
    </w:lvl>
  </w:abstractNum>
  <w:abstractNum w:abstractNumId="30" w15:restartNumberingAfterBreak="0">
    <w:nsid w:val="78A46D49"/>
    <w:multiLevelType w:val="multilevel"/>
    <w:tmpl w:val="6FF6D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B3D1329"/>
    <w:multiLevelType w:val="multilevel"/>
    <w:tmpl w:val="26840C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1"/>
  </w:num>
  <w:num w:numId="2">
    <w:abstractNumId w:val="23"/>
  </w:num>
  <w:num w:numId="3">
    <w:abstractNumId w:val="31"/>
  </w:num>
  <w:num w:numId="4">
    <w:abstractNumId w:val="25"/>
  </w:num>
  <w:num w:numId="5">
    <w:abstractNumId w:val="17"/>
  </w:num>
  <w:num w:numId="6">
    <w:abstractNumId w:val="12"/>
  </w:num>
  <w:num w:numId="7">
    <w:abstractNumId w:val="13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9"/>
  </w:num>
  <w:num w:numId="12">
    <w:abstractNumId w:val="11"/>
  </w:num>
  <w:num w:numId="13">
    <w:abstractNumId w:val="22"/>
  </w:num>
  <w:num w:numId="14">
    <w:abstractNumId w:val="27"/>
  </w:num>
  <w:num w:numId="15">
    <w:abstractNumId w:val="20"/>
  </w:num>
  <w:num w:numId="16">
    <w:abstractNumId w:val="29"/>
  </w:num>
  <w:num w:numId="17">
    <w:abstractNumId w:val="28"/>
  </w:num>
  <w:num w:numId="18">
    <w:abstractNumId w:val="18"/>
  </w:num>
  <w:num w:numId="19">
    <w:abstractNumId w:val="26"/>
  </w:num>
  <w:num w:numId="20">
    <w:abstractNumId w:val="15"/>
  </w:num>
  <w:num w:numId="21">
    <w:abstractNumId w:val="14"/>
  </w:num>
  <w:num w:numId="22">
    <w:abstractNumId w:val="24"/>
  </w:num>
  <w:num w:numId="23">
    <w:abstractNumId w:val="16"/>
  </w:num>
  <w:num w:numId="24">
    <w:abstractNumId w:val="8"/>
  </w:num>
  <w:num w:numId="25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83C"/>
    <w:rsid w:val="00000842"/>
    <w:rsid w:val="00000B24"/>
    <w:rsid w:val="00002C18"/>
    <w:rsid w:val="00010E1D"/>
    <w:rsid w:val="00012FCF"/>
    <w:rsid w:val="00017B06"/>
    <w:rsid w:val="00020724"/>
    <w:rsid w:val="000237BA"/>
    <w:rsid w:val="0002723B"/>
    <w:rsid w:val="00030364"/>
    <w:rsid w:val="0003212C"/>
    <w:rsid w:val="0003361F"/>
    <w:rsid w:val="00033910"/>
    <w:rsid w:val="000341BC"/>
    <w:rsid w:val="00035915"/>
    <w:rsid w:val="0004083C"/>
    <w:rsid w:val="00041FBB"/>
    <w:rsid w:val="0004331B"/>
    <w:rsid w:val="00043620"/>
    <w:rsid w:val="00043937"/>
    <w:rsid w:val="000439A9"/>
    <w:rsid w:val="000443E5"/>
    <w:rsid w:val="00050CE1"/>
    <w:rsid w:val="00055278"/>
    <w:rsid w:val="00056362"/>
    <w:rsid w:val="00056709"/>
    <w:rsid w:val="0006081E"/>
    <w:rsid w:val="00070E4F"/>
    <w:rsid w:val="000741F8"/>
    <w:rsid w:val="000745E2"/>
    <w:rsid w:val="00075299"/>
    <w:rsid w:val="00075DF7"/>
    <w:rsid w:val="000770A2"/>
    <w:rsid w:val="00081DBC"/>
    <w:rsid w:val="000826A6"/>
    <w:rsid w:val="000859B7"/>
    <w:rsid w:val="0008624E"/>
    <w:rsid w:val="000901B3"/>
    <w:rsid w:val="000A305B"/>
    <w:rsid w:val="000A7BA0"/>
    <w:rsid w:val="000B0D44"/>
    <w:rsid w:val="000B106A"/>
    <w:rsid w:val="000B1EA0"/>
    <w:rsid w:val="000B6EC1"/>
    <w:rsid w:val="000C613D"/>
    <w:rsid w:val="000C693C"/>
    <w:rsid w:val="000C7EAC"/>
    <w:rsid w:val="000D12F4"/>
    <w:rsid w:val="000D4A99"/>
    <w:rsid w:val="000E0817"/>
    <w:rsid w:val="000E1AA4"/>
    <w:rsid w:val="000E1DE8"/>
    <w:rsid w:val="000E5077"/>
    <w:rsid w:val="000E5390"/>
    <w:rsid w:val="000E5A5B"/>
    <w:rsid w:val="000E7A33"/>
    <w:rsid w:val="000F07CB"/>
    <w:rsid w:val="000F0D21"/>
    <w:rsid w:val="000F25D9"/>
    <w:rsid w:val="000F425F"/>
    <w:rsid w:val="000F4C45"/>
    <w:rsid w:val="000F63F7"/>
    <w:rsid w:val="000F66F9"/>
    <w:rsid w:val="000F7218"/>
    <w:rsid w:val="001006D9"/>
    <w:rsid w:val="00102851"/>
    <w:rsid w:val="00103F17"/>
    <w:rsid w:val="00104481"/>
    <w:rsid w:val="001050D5"/>
    <w:rsid w:val="00106B3B"/>
    <w:rsid w:val="00111683"/>
    <w:rsid w:val="001135E5"/>
    <w:rsid w:val="0011580A"/>
    <w:rsid w:val="00115FEC"/>
    <w:rsid w:val="00116549"/>
    <w:rsid w:val="00117D19"/>
    <w:rsid w:val="0012098B"/>
    <w:rsid w:val="00120CCD"/>
    <w:rsid w:val="00120E4C"/>
    <w:rsid w:val="001242D5"/>
    <w:rsid w:val="00125F3B"/>
    <w:rsid w:val="001262E0"/>
    <w:rsid w:val="001338F9"/>
    <w:rsid w:val="00136360"/>
    <w:rsid w:val="0013636A"/>
    <w:rsid w:val="00136962"/>
    <w:rsid w:val="00137954"/>
    <w:rsid w:val="00137995"/>
    <w:rsid w:val="0014179E"/>
    <w:rsid w:val="00143EF8"/>
    <w:rsid w:val="00144362"/>
    <w:rsid w:val="00144EA4"/>
    <w:rsid w:val="00147657"/>
    <w:rsid w:val="0015001C"/>
    <w:rsid w:val="00153AEA"/>
    <w:rsid w:val="00155507"/>
    <w:rsid w:val="0015580C"/>
    <w:rsid w:val="0015603C"/>
    <w:rsid w:val="001619E3"/>
    <w:rsid w:val="00161A33"/>
    <w:rsid w:val="00164ABF"/>
    <w:rsid w:val="00167A9F"/>
    <w:rsid w:val="00172314"/>
    <w:rsid w:val="00173063"/>
    <w:rsid w:val="00185368"/>
    <w:rsid w:val="00185567"/>
    <w:rsid w:val="001901AF"/>
    <w:rsid w:val="00190FD0"/>
    <w:rsid w:val="00191DCB"/>
    <w:rsid w:val="00192D10"/>
    <w:rsid w:val="00192E2C"/>
    <w:rsid w:val="001956B2"/>
    <w:rsid w:val="00195873"/>
    <w:rsid w:val="001958B0"/>
    <w:rsid w:val="0019725C"/>
    <w:rsid w:val="001B0CD7"/>
    <w:rsid w:val="001B3026"/>
    <w:rsid w:val="001B3496"/>
    <w:rsid w:val="001B50CB"/>
    <w:rsid w:val="001C1AD5"/>
    <w:rsid w:val="001C2A74"/>
    <w:rsid w:val="001D3687"/>
    <w:rsid w:val="001D39EE"/>
    <w:rsid w:val="001D3AF3"/>
    <w:rsid w:val="001D3D14"/>
    <w:rsid w:val="001D3F83"/>
    <w:rsid w:val="001E0224"/>
    <w:rsid w:val="001E4D83"/>
    <w:rsid w:val="001E65D5"/>
    <w:rsid w:val="001E664E"/>
    <w:rsid w:val="001F2FF9"/>
    <w:rsid w:val="001F3B92"/>
    <w:rsid w:val="001F554D"/>
    <w:rsid w:val="001F6CF6"/>
    <w:rsid w:val="001F6F56"/>
    <w:rsid w:val="0020029B"/>
    <w:rsid w:val="002046A5"/>
    <w:rsid w:val="00205A04"/>
    <w:rsid w:val="00206155"/>
    <w:rsid w:val="0021025E"/>
    <w:rsid w:val="002110A0"/>
    <w:rsid w:val="002115DB"/>
    <w:rsid w:val="002124F6"/>
    <w:rsid w:val="00215C9F"/>
    <w:rsid w:val="00221474"/>
    <w:rsid w:val="0022695B"/>
    <w:rsid w:val="002279D5"/>
    <w:rsid w:val="00230BC4"/>
    <w:rsid w:val="00232FFF"/>
    <w:rsid w:val="002338E3"/>
    <w:rsid w:val="00235A16"/>
    <w:rsid w:val="002367BB"/>
    <w:rsid w:val="00240925"/>
    <w:rsid w:val="00241390"/>
    <w:rsid w:val="00241EED"/>
    <w:rsid w:val="00242FF0"/>
    <w:rsid w:val="002438B2"/>
    <w:rsid w:val="00243D1B"/>
    <w:rsid w:val="00246311"/>
    <w:rsid w:val="002463F0"/>
    <w:rsid w:val="002472D2"/>
    <w:rsid w:val="00247E8C"/>
    <w:rsid w:val="00251F15"/>
    <w:rsid w:val="00254000"/>
    <w:rsid w:val="00254237"/>
    <w:rsid w:val="002546EA"/>
    <w:rsid w:val="002554B9"/>
    <w:rsid w:val="002564EE"/>
    <w:rsid w:val="00256BE4"/>
    <w:rsid w:val="002600F3"/>
    <w:rsid w:val="002645C6"/>
    <w:rsid w:val="002658BC"/>
    <w:rsid w:val="00265BEE"/>
    <w:rsid w:val="00265D60"/>
    <w:rsid w:val="0026771E"/>
    <w:rsid w:val="00271B84"/>
    <w:rsid w:val="002730BE"/>
    <w:rsid w:val="002810BF"/>
    <w:rsid w:val="00281FEF"/>
    <w:rsid w:val="002866B1"/>
    <w:rsid w:val="00290104"/>
    <w:rsid w:val="002919EC"/>
    <w:rsid w:val="00294282"/>
    <w:rsid w:val="002956DB"/>
    <w:rsid w:val="002971C9"/>
    <w:rsid w:val="002A24AC"/>
    <w:rsid w:val="002A446E"/>
    <w:rsid w:val="002A6404"/>
    <w:rsid w:val="002B4E95"/>
    <w:rsid w:val="002B75BD"/>
    <w:rsid w:val="002B76C6"/>
    <w:rsid w:val="002B7BC3"/>
    <w:rsid w:val="002B7E6B"/>
    <w:rsid w:val="002C41C2"/>
    <w:rsid w:val="002C4AAD"/>
    <w:rsid w:val="002C4CFE"/>
    <w:rsid w:val="002C6A08"/>
    <w:rsid w:val="002C7CC6"/>
    <w:rsid w:val="002C7FA0"/>
    <w:rsid w:val="002D0EFB"/>
    <w:rsid w:val="002D2481"/>
    <w:rsid w:val="002D2F51"/>
    <w:rsid w:val="002D4B0C"/>
    <w:rsid w:val="002E075D"/>
    <w:rsid w:val="002E75B3"/>
    <w:rsid w:val="002F0C1F"/>
    <w:rsid w:val="002F27CD"/>
    <w:rsid w:val="002F44A1"/>
    <w:rsid w:val="002F5A80"/>
    <w:rsid w:val="002F5B1F"/>
    <w:rsid w:val="002F6495"/>
    <w:rsid w:val="002F6A14"/>
    <w:rsid w:val="002F7650"/>
    <w:rsid w:val="00301CBF"/>
    <w:rsid w:val="0030372D"/>
    <w:rsid w:val="003052C9"/>
    <w:rsid w:val="00305D8A"/>
    <w:rsid w:val="00307086"/>
    <w:rsid w:val="00307705"/>
    <w:rsid w:val="00313261"/>
    <w:rsid w:val="00315E66"/>
    <w:rsid w:val="00320864"/>
    <w:rsid w:val="0032088A"/>
    <w:rsid w:val="003240EE"/>
    <w:rsid w:val="00331350"/>
    <w:rsid w:val="003316AC"/>
    <w:rsid w:val="00336C0B"/>
    <w:rsid w:val="0034185C"/>
    <w:rsid w:val="00341FF8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10E2"/>
    <w:rsid w:val="00372272"/>
    <w:rsid w:val="00374C98"/>
    <w:rsid w:val="0037574D"/>
    <w:rsid w:val="00375BFB"/>
    <w:rsid w:val="00376E75"/>
    <w:rsid w:val="003821EC"/>
    <w:rsid w:val="00386EC9"/>
    <w:rsid w:val="00390575"/>
    <w:rsid w:val="00392C6B"/>
    <w:rsid w:val="003970B7"/>
    <w:rsid w:val="003971F0"/>
    <w:rsid w:val="003A157B"/>
    <w:rsid w:val="003A2044"/>
    <w:rsid w:val="003A4CDE"/>
    <w:rsid w:val="003A78C0"/>
    <w:rsid w:val="003B10D6"/>
    <w:rsid w:val="003B62E7"/>
    <w:rsid w:val="003C075B"/>
    <w:rsid w:val="003C11DB"/>
    <w:rsid w:val="003C39A2"/>
    <w:rsid w:val="003C3B22"/>
    <w:rsid w:val="003C3C48"/>
    <w:rsid w:val="003C4D11"/>
    <w:rsid w:val="003C58FC"/>
    <w:rsid w:val="003C7E50"/>
    <w:rsid w:val="003D015A"/>
    <w:rsid w:val="003D02C8"/>
    <w:rsid w:val="003D05D1"/>
    <w:rsid w:val="003D3939"/>
    <w:rsid w:val="003D626A"/>
    <w:rsid w:val="003D7448"/>
    <w:rsid w:val="003D799B"/>
    <w:rsid w:val="003E4F02"/>
    <w:rsid w:val="003E6736"/>
    <w:rsid w:val="003E73E4"/>
    <w:rsid w:val="003F4D9F"/>
    <w:rsid w:val="003F5944"/>
    <w:rsid w:val="003F5BB3"/>
    <w:rsid w:val="00400E12"/>
    <w:rsid w:val="00403F88"/>
    <w:rsid w:val="00410307"/>
    <w:rsid w:val="00414B88"/>
    <w:rsid w:val="00415EB3"/>
    <w:rsid w:val="00417ED0"/>
    <w:rsid w:val="00422858"/>
    <w:rsid w:val="00423925"/>
    <w:rsid w:val="00424548"/>
    <w:rsid w:val="004262F0"/>
    <w:rsid w:val="00433444"/>
    <w:rsid w:val="004403C4"/>
    <w:rsid w:val="00443076"/>
    <w:rsid w:val="0044333D"/>
    <w:rsid w:val="0045246D"/>
    <w:rsid w:val="00452940"/>
    <w:rsid w:val="00454384"/>
    <w:rsid w:val="00454709"/>
    <w:rsid w:val="00455277"/>
    <w:rsid w:val="00461D1D"/>
    <w:rsid w:val="00464417"/>
    <w:rsid w:val="00464A2A"/>
    <w:rsid w:val="004715D7"/>
    <w:rsid w:val="004754FE"/>
    <w:rsid w:val="00485A91"/>
    <w:rsid w:val="00490F50"/>
    <w:rsid w:val="00491DAD"/>
    <w:rsid w:val="0049478F"/>
    <w:rsid w:val="00494992"/>
    <w:rsid w:val="00494C17"/>
    <w:rsid w:val="0049600D"/>
    <w:rsid w:val="004A0BE1"/>
    <w:rsid w:val="004A1D4E"/>
    <w:rsid w:val="004A3577"/>
    <w:rsid w:val="004A5DD7"/>
    <w:rsid w:val="004A7E12"/>
    <w:rsid w:val="004B0C89"/>
    <w:rsid w:val="004B4A1E"/>
    <w:rsid w:val="004B4F9D"/>
    <w:rsid w:val="004B592D"/>
    <w:rsid w:val="004B6490"/>
    <w:rsid w:val="004B68B2"/>
    <w:rsid w:val="004C0039"/>
    <w:rsid w:val="004C5FF3"/>
    <w:rsid w:val="004C6904"/>
    <w:rsid w:val="004D2E4E"/>
    <w:rsid w:val="004D4299"/>
    <w:rsid w:val="004D726A"/>
    <w:rsid w:val="004D7350"/>
    <w:rsid w:val="004D74BF"/>
    <w:rsid w:val="004E029A"/>
    <w:rsid w:val="004E1ECD"/>
    <w:rsid w:val="004E4BEE"/>
    <w:rsid w:val="004E7166"/>
    <w:rsid w:val="004F1B4D"/>
    <w:rsid w:val="004F20F3"/>
    <w:rsid w:val="004F377D"/>
    <w:rsid w:val="004F6104"/>
    <w:rsid w:val="0050064A"/>
    <w:rsid w:val="00501AF7"/>
    <w:rsid w:val="005037FF"/>
    <w:rsid w:val="00507099"/>
    <w:rsid w:val="005106A8"/>
    <w:rsid w:val="005134F8"/>
    <w:rsid w:val="0051357E"/>
    <w:rsid w:val="00515F63"/>
    <w:rsid w:val="00517C29"/>
    <w:rsid w:val="00523678"/>
    <w:rsid w:val="00523C91"/>
    <w:rsid w:val="00530ED6"/>
    <w:rsid w:val="005317EE"/>
    <w:rsid w:val="00533B16"/>
    <w:rsid w:val="00534428"/>
    <w:rsid w:val="00535A8A"/>
    <w:rsid w:val="00536192"/>
    <w:rsid w:val="005371FE"/>
    <w:rsid w:val="005413E7"/>
    <w:rsid w:val="005423BB"/>
    <w:rsid w:val="0054612F"/>
    <w:rsid w:val="00550219"/>
    <w:rsid w:val="00550736"/>
    <w:rsid w:val="00551EED"/>
    <w:rsid w:val="00552945"/>
    <w:rsid w:val="005546E4"/>
    <w:rsid w:val="005560D6"/>
    <w:rsid w:val="0055645D"/>
    <w:rsid w:val="00560983"/>
    <w:rsid w:val="00562402"/>
    <w:rsid w:val="0056285A"/>
    <w:rsid w:val="00563103"/>
    <w:rsid w:val="005667AC"/>
    <w:rsid w:val="0056695B"/>
    <w:rsid w:val="005672F9"/>
    <w:rsid w:val="005741F5"/>
    <w:rsid w:val="00574807"/>
    <w:rsid w:val="00576C65"/>
    <w:rsid w:val="00581414"/>
    <w:rsid w:val="00581C10"/>
    <w:rsid w:val="00583538"/>
    <w:rsid w:val="00583B8B"/>
    <w:rsid w:val="0058557D"/>
    <w:rsid w:val="005856C1"/>
    <w:rsid w:val="00593121"/>
    <w:rsid w:val="00594EC5"/>
    <w:rsid w:val="00596A16"/>
    <w:rsid w:val="005A0193"/>
    <w:rsid w:val="005A0660"/>
    <w:rsid w:val="005A14CA"/>
    <w:rsid w:val="005A20B4"/>
    <w:rsid w:val="005A79F3"/>
    <w:rsid w:val="005B083A"/>
    <w:rsid w:val="005B0C75"/>
    <w:rsid w:val="005B1524"/>
    <w:rsid w:val="005B6635"/>
    <w:rsid w:val="005B6D13"/>
    <w:rsid w:val="005C0FF2"/>
    <w:rsid w:val="005C3EB4"/>
    <w:rsid w:val="005C46B6"/>
    <w:rsid w:val="005C5A6B"/>
    <w:rsid w:val="005D0E15"/>
    <w:rsid w:val="005D4B0B"/>
    <w:rsid w:val="005D56A3"/>
    <w:rsid w:val="005D7F4D"/>
    <w:rsid w:val="005E720F"/>
    <w:rsid w:val="005E7483"/>
    <w:rsid w:val="005F2F01"/>
    <w:rsid w:val="005F32DE"/>
    <w:rsid w:val="005F5347"/>
    <w:rsid w:val="005F5646"/>
    <w:rsid w:val="005F5ECB"/>
    <w:rsid w:val="006003BC"/>
    <w:rsid w:val="00601EB2"/>
    <w:rsid w:val="00602888"/>
    <w:rsid w:val="00604319"/>
    <w:rsid w:val="006064C3"/>
    <w:rsid w:val="00606945"/>
    <w:rsid w:val="00606E2B"/>
    <w:rsid w:val="00612314"/>
    <w:rsid w:val="00612F33"/>
    <w:rsid w:val="0061356A"/>
    <w:rsid w:val="00614F1E"/>
    <w:rsid w:val="006163AF"/>
    <w:rsid w:val="006165B9"/>
    <w:rsid w:val="00617881"/>
    <w:rsid w:val="006179D0"/>
    <w:rsid w:val="00621F38"/>
    <w:rsid w:val="00622E55"/>
    <w:rsid w:val="00631E6E"/>
    <w:rsid w:val="006342D9"/>
    <w:rsid w:val="00636212"/>
    <w:rsid w:val="00641DD9"/>
    <w:rsid w:val="00642100"/>
    <w:rsid w:val="00643900"/>
    <w:rsid w:val="00643EC9"/>
    <w:rsid w:val="00643EF3"/>
    <w:rsid w:val="00645FBA"/>
    <w:rsid w:val="00646490"/>
    <w:rsid w:val="0064770B"/>
    <w:rsid w:val="006478BE"/>
    <w:rsid w:val="00647F2A"/>
    <w:rsid w:val="0065519D"/>
    <w:rsid w:val="00656DA0"/>
    <w:rsid w:val="006576E3"/>
    <w:rsid w:val="0066086C"/>
    <w:rsid w:val="0066208A"/>
    <w:rsid w:val="00663BA6"/>
    <w:rsid w:val="006650F7"/>
    <w:rsid w:val="0066584E"/>
    <w:rsid w:val="0067266C"/>
    <w:rsid w:val="00672852"/>
    <w:rsid w:val="00672BF4"/>
    <w:rsid w:val="00672C11"/>
    <w:rsid w:val="00672FE9"/>
    <w:rsid w:val="0067427E"/>
    <w:rsid w:val="00674895"/>
    <w:rsid w:val="006751F5"/>
    <w:rsid w:val="00680BFD"/>
    <w:rsid w:val="00680C64"/>
    <w:rsid w:val="006825FB"/>
    <w:rsid w:val="00683F54"/>
    <w:rsid w:val="00685793"/>
    <w:rsid w:val="00691E8A"/>
    <w:rsid w:val="00693B83"/>
    <w:rsid w:val="00693FB6"/>
    <w:rsid w:val="006A0510"/>
    <w:rsid w:val="006A2B72"/>
    <w:rsid w:val="006A32D7"/>
    <w:rsid w:val="006A34CC"/>
    <w:rsid w:val="006A3AF3"/>
    <w:rsid w:val="006A3CE5"/>
    <w:rsid w:val="006A70A9"/>
    <w:rsid w:val="006A74B6"/>
    <w:rsid w:val="006C2AD8"/>
    <w:rsid w:val="006D1055"/>
    <w:rsid w:val="006D1C34"/>
    <w:rsid w:val="006D2527"/>
    <w:rsid w:val="006D265A"/>
    <w:rsid w:val="006D2737"/>
    <w:rsid w:val="006D349F"/>
    <w:rsid w:val="006D6E5A"/>
    <w:rsid w:val="006D7653"/>
    <w:rsid w:val="006D7A91"/>
    <w:rsid w:val="006E161D"/>
    <w:rsid w:val="006E3297"/>
    <w:rsid w:val="006E463B"/>
    <w:rsid w:val="006E6C41"/>
    <w:rsid w:val="006F245D"/>
    <w:rsid w:val="006F3487"/>
    <w:rsid w:val="006F761B"/>
    <w:rsid w:val="00700BB1"/>
    <w:rsid w:val="00704281"/>
    <w:rsid w:val="00711905"/>
    <w:rsid w:val="00712AB4"/>
    <w:rsid w:val="0072011B"/>
    <w:rsid w:val="007206DC"/>
    <w:rsid w:val="00722DF6"/>
    <w:rsid w:val="007234F9"/>
    <w:rsid w:val="00723915"/>
    <w:rsid w:val="00723CFC"/>
    <w:rsid w:val="0072404B"/>
    <w:rsid w:val="007246C8"/>
    <w:rsid w:val="007262AC"/>
    <w:rsid w:val="00727484"/>
    <w:rsid w:val="00732CBA"/>
    <w:rsid w:val="0073599C"/>
    <w:rsid w:val="00740B4B"/>
    <w:rsid w:val="00740BA9"/>
    <w:rsid w:val="00742226"/>
    <w:rsid w:val="00743079"/>
    <w:rsid w:val="0074510F"/>
    <w:rsid w:val="00745385"/>
    <w:rsid w:val="00746C20"/>
    <w:rsid w:val="00750462"/>
    <w:rsid w:val="007510CF"/>
    <w:rsid w:val="00752599"/>
    <w:rsid w:val="00753421"/>
    <w:rsid w:val="00756342"/>
    <w:rsid w:val="00762606"/>
    <w:rsid w:val="007631C0"/>
    <w:rsid w:val="00764406"/>
    <w:rsid w:val="00764760"/>
    <w:rsid w:val="0076501B"/>
    <w:rsid w:val="0077261C"/>
    <w:rsid w:val="007729CD"/>
    <w:rsid w:val="00773290"/>
    <w:rsid w:val="0078105B"/>
    <w:rsid w:val="00781552"/>
    <w:rsid w:val="00784955"/>
    <w:rsid w:val="0078576D"/>
    <w:rsid w:val="00790595"/>
    <w:rsid w:val="00791E88"/>
    <w:rsid w:val="007928D1"/>
    <w:rsid w:val="007959E9"/>
    <w:rsid w:val="00797E31"/>
    <w:rsid w:val="007A035C"/>
    <w:rsid w:val="007A0A80"/>
    <w:rsid w:val="007A17D4"/>
    <w:rsid w:val="007A2343"/>
    <w:rsid w:val="007A6699"/>
    <w:rsid w:val="007B0DD7"/>
    <w:rsid w:val="007B1B67"/>
    <w:rsid w:val="007B4B23"/>
    <w:rsid w:val="007B5BC5"/>
    <w:rsid w:val="007B76D3"/>
    <w:rsid w:val="007C120C"/>
    <w:rsid w:val="007C4B9C"/>
    <w:rsid w:val="007C5039"/>
    <w:rsid w:val="007C7D9F"/>
    <w:rsid w:val="007D0750"/>
    <w:rsid w:val="007D0957"/>
    <w:rsid w:val="007D2389"/>
    <w:rsid w:val="007D7E45"/>
    <w:rsid w:val="007E064A"/>
    <w:rsid w:val="007E4272"/>
    <w:rsid w:val="007E5A78"/>
    <w:rsid w:val="007E6CC7"/>
    <w:rsid w:val="007F19B7"/>
    <w:rsid w:val="007F3ADF"/>
    <w:rsid w:val="007F3EF9"/>
    <w:rsid w:val="007F52D8"/>
    <w:rsid w:val="00805388"/>
    <w:rsid w:val="00806A5A"/>
    <w:rsid w:val="00807707"/>
    <w:rsid w:val="00810D30"/>
    <w:rsid w:val="00812710"/>
    <w:rsid w:val="008178D6"/>
    <w:rsid w:val="008217BE"/>
    <w:rsid w:val="008219E8"/>
    <w:rsid w:val="00821F7D"/>
    <w:rsid w:val="00833E30"/>
    <w:rsid w:val="008371D4"/>
    <w:rsid w:val="00840D62"/>
    <w:rsid w:val="0084157A"/>
    <w:rsid w:val="00843BC7"/>
    <w:rsid w:val="00853B0B"/>
    <w:rsid w:val="00861DD5"/>
    <w:rsid w:val="00862A2F"/>
    <w:rsid w:val="00865443"/>
    <w:rsid w:val="00866091"/>
    <w:rsid w:val="00870EFD"/>
    <w:rsid w:val="008725EC"/>
    <w:rsid w:val="0087294F"/>
    <w:rsid w:val="0087320A"/>
    <w:rsid w:val="0087775D"/>
    <w:rsid w:val="008778AE"/>
    <w:rsid w:val="0088018F"/>
    <w:rsid w:val="0088111C"/>
    <w:rsid w:val="008827D6"/>
    <w:rsid w:val="00882F06"/>
    <w:rsid w:val="00883B78"/>
    <w:rsid w:val="00884940"/>
    <w:rsid w:val="00885D99"/>
    <w:rsid w:val="008862FD"/>
    <w:rsid w:val="00886D7E"/>
    <w:rsid w:val="00886E10"/>
    <w:rsid w:val="0089054C"/>
    <w:rsid w:val="008952D7"/>
    <w:rsid w:val="00895879"/>
    <w:rsid w:val="00895977"/>
    <w:rsid w:val="00896017"/>
    <w:rsid w:val="008A3CDD"/>
    <w:rsid w:val="008A3E64"/>
    <w:rsid w:val="008A6F59"/>
    <w:rsid w:val="008A72C5"/>
    <w:rsid w:val="008B20D4"/>
    <w:rsid w:val="008B39BD"/>
    <w:rsid w:val="008B3A63"/>
    <w:rsid w:val="008B3C6B"/>
    <w:rsid w:val="008B7120"/>
    <w:rsid w:val="008B742E"/>
    <w:rsid w:val="008B7852"/>
    <w:rsid w:val="008C04DF"/>
    <w:rsid w:val="008C2E5F"/>
    <w:rsid w:val="008C5BC5"/>
    <w:rsid w:val="008C5CFA"/>
    <w:rsid w:val="008C693D"/>
    <w:rsid w:val="008D022B"/>
    <w:rsid w:val="008D2B02"/>
    <w:rsid w:val="008D3744"/>
    <w:rsid w:val="008E110D"/>
    <w:rsid w:val="008E3499"/>
    <w:rsid w:val="008E41DE"/>
    <w:rsid w:val="008F076D"/>
    <w:rsid w:val="008F08DC"/>
    <w:rsid w:val="008F0BA9"/>
    <w:rsid w:val="008F1AFC"/>
    <w:rsid w:val="008F32C4"/>
    <w:rsid w:val="008F37D5"/>
    <w:rsid w:val="008F4615"/>
    <w:rsid w:val="008F6B44"/>
    <w:rsid w:val="009007AD"/>
    <w:rsid w:val="00901821"/>
    <w:rsid w:val="0090192F"/>
    <w:rsid w:val="009031C8"/>
    <w:rsid w:val="00905DFE"/>
    <w:rsid w:val="00905F1E"/>
    <w:rsid w:val="00906804"/>
    <w:rsid w:val="00906EFB"/>
    <w:rsid w:val="00912300"/>
    <w:rsid w:val="009139C9"/>
    <w:rsid w:val="00915CEC"/>
    <w:rsid w:val="00916187"/>
    <w:rsid w:val="00916A04"/>
    <w:rsid w:val="00920667"/>
    <w:rsid w:val="00924E6F"/>
    <w:rsid w:val="0093014E"/>
    <w:rsid w:val="00931D65"/>
    <w:rsid w:val="009322A9"/>
    <w:rsid w:val="009329F2"/>
    <w:rsid w:val="00934826"/>
    <w:rsid w:val="00936FE6"/>
    <w:rsid w:val="009377F4"/>
    <w:rsid w:val="00945302"/>
    <w:rsid w:val="00946D14"/>
    <w:rsid w:val="00947A2E"/>
    <w:rsid w:val="00953B0B"/>
    <w:rsid w:val="00953EDE"/>
    <w:rsid w:val="009644DC"/>
    <w:rsid w:val="00964E21"/>
    <w:rsid w:val="00965417"/>
    <w:rsid w:val="009665C6"/>
    <w:rsid w:val="009729BF"/>
    <w:rsid w:val="00976A2A"/>
    <w:rsid w:val="00976CB8"/>
    <w:rsid w:val="00977071"/>
    <w:rsid w:val="00980743"/>
    <w:rsid w:val="0098232D"/>
    <w:rsid w:val="00983ABE"/>
    <w:rsid w:val="00984467"/>
    <w:rsid w:val="00985289"/>
    <w:rsid w:val="009878E4"/>
    <w:rsid w:val="00994F99"/>
    <w:rsid w:val="009954D2"/>
    <w:rsid w:val="00995AC1"/>
    <w:rsid w:val="009A0BD5"/>
    <w:rsid w:val="009A17E8"/>
    <w:rsid w:val="009A24E5"/>
    <w:rsid w:val="009A37BD"/>
    <w:rsid w:val="009A456B"/>
    <w:rsid w:val="009A4BA7"/>
    <w:rsid w:val="009A5A87"/>
    <w:rsid w:val="009A7730"/>
    <w:rsid w:val="009B1613"/>
    <w:rsid w:val="009B4F11"/>
    <w:rsid w:val="009B57C4"/>
    <w:rsid w:val="009B5A08"/>
    <w:rsid w:val="009B733F"/>
    <w:rsid w:val="009C044C"/>
    <w:rsid w:val="009C16C3"/>
    <w:rsid w:val="009C333A"/>
    <w:rsid w:val="009C4A05"/>
    <w:rsid w:val="009C511A"/>
    <w:rsid w:val="009D30AE"/>
    <w:rsid w:val="009D3169"/>
    <w:rsid w:val="009D6463"/>
    <w:rsid w:val="009D6EC9"/>
    <w:rsid w:val="009E0EBB"/>
    <w:rsid w:val="009E1B20"/>
    <w:rsid w:val="009E32EA"/>
    <w:rsid w:val="009E394D"/>
    <w:rsid w:val="009E4B0B"/>
    <w:rsid w:val="009E5AC0"/>
    <w:rsid w:val="009E6600"/>
    <w:rsid w:val="009E7FA7"/>
    <w:rsid w:val="009F0675"/>
    <w:rsid w:val="009F0757"/>
    <w:rsid w:val="009F1231"/>
    <w:rsid w:val="009F45E4"/>
    <w:rsid w:val="009F6C45"/>
    <w:rsid w:val="00A00165"/>
    <w:rsid w:val="00A01E45"/>
    <w:rsid w:val="00A01F94"/>
    <w:rsid w:val="00A0334B"/>
    <w:rsid w:val="00A05317"/>
    <w:rsid w:val="00A05969"/>
    <w:rsid w:val="00A11A5F"/>
    <w:rsid w:val="00A122F3"/>
    <w:rsid w:val="00A15274"/>
    <w:rsid w:val="00A16820"/>
    <w:rsid w:val="00A21045"/>
    <w:rsid w:val="00A21202"/>
    <w:rsid w:val="00A238B4"/>
    <w:rsid w:val="00A25844"/>
    <w:rsid w:val="00A2717F"/>
    <w:rsid w:val="00A328B0"/>
    <w:rsid w:val="00A32F6E"/>
    <w:rsid w:val="00A34507"/>
    <w:rsid w:val="00A34EE1"/>
    <w:rsid w:val="00A425F7"/>
    <w:rsid w:val="00A42E06"/>
    <w:rsid w:val="00A433CA"/>
    <w:rsid w:val="00A445AF"/>
    <w:rsid w:val="00A4468B"/>
    <w:rsid w:val="00A44BBD"/>
    <w:rsid w:val="00A459AD"/>
    <w:rsid w:val="00A47501"/>
    <w:rsid w:val="00A507F9"/>
    <w:rsid w:val="00A50A51"/>
    <w:rsid w:val="00A51F7B"/>
    <w:rsid w:val="00A56556"/>
    <w:rsid w:val="00A57C89"/>
    <w:rsid w:val="00A64D8C"/>
    <w:rsid w:val="00A64E89"/>
    <w:rsid w:val="00A6519F"/>
    <w:rsid w:val="00A654CF"/>
    <w:rsid w:val="00A6674E"/>
    <w:rsid w:val="00A701F8"/>
    <w:rsid w:val="00A723DF"/>
    <w:rsid w:val="00A72A14"/>
    <w:rsid w:val="00A737DD"/>
    <w:rsid w:val="00A73F5B"/>
    <w:rsid w:val="00A7514A"/>
    <w:rsid w:val="00A75154"/>
    <w:rsid w:val="00A7541F"/>
    <w:rsid w:val="00A770BA"/>
    <w:rsid w:val="00A773D7"/>
    <w:rsid w:val="00A8002C"/>
    <w:rsid w:val="00A86992"/>
    <w:rsid w:val="00A87351"/>
    <w:rsid w:val="00A924B3"/>
    <w:rsid w:val="00A96B82"/>
    <w:rsid w:val="00A97414"/>
    <w:rsid w:val="00AA0B79"/>
    <w:rsid w:val="00AA0BA6"/>
    <w:rsid w:val="00AA0D4B"/>
    <w:rsid w:val="00AA4101"/>
    <w:rsid w:val="00AB0A06"/>
    <w:rsid w:val="00AB330B"/>
    <w:rsid w:val="00AB355E"/>
    <w:rsid w:val="00AB356E"/>
    <w:rsid w:val="00AB5B14"/>
    <w:rsid w:val="00AB7856"/>
    <w:rsid w:val="00AB7879"/>
    <w:rsid w:val="00AC0517"/>
    <w:rsid w:val="00AC0AD6"/>
    <w:rsid w:val="00AC166B"/>
    <w:rsid w:val="00AC16BF"/>
    <w:rsid w:val="00AC250A"/>
    <w:rsid w:val="00AC3E6B"/>
    <w:rsid w:val="00AC4340"/>
    <w:rsid w:val="00AC5048"/>
    <w:rsid w:val="00AD2185"/>
    <w:rsid w:val="00AD36DE"/>
    <w:rsid w:val="00AD3E45"/>
    <w:rsid w:val="00AD41E4"/>
    <w:rsid w:val="00AD5C6E"/>
    <w:rsid w:val="00AD723F"/>
    <w:rsid w:val="00AE06B4"/>
    <w:rsid w:val="00AE30BB"/>
    <w:rsid w:val="00AE4BCE"/>
    <w:rsid w:val="00AE5F8B"/>
    <w:rsid w:val="00AF70E9"/>
    <w:rsid w:val="00AF7F22"/>
    <w:rsid w:val="00B0309E"/>
    <w:rsid w:val="00B04A24"/>
    <w:rsid w:val="00B04B30"/>
    <w:rsid w:val="00B06B67"/>
    <w:rsid w:val="00B0760A"/>
    <w:rsid w:val="00B1062C"/>
    <w:rsid w:val="00B11ADA"/>
    <w:rsid w:val="00B11B03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4481A"/>
    <w:rsid w:val="00B46B65"/>
    <w:rsid w:val="00B47BFF"/>
    <w:rsid w:val="00B516DA"/>
    <w:rsid w:val="00B52AD4"/>
    <w:rsid w:val="00B54251"/>
    <w:rsid w:val="00B54827"/>
    <w:rsid w:val="00B54828"/>
    <w:rsid w:val="00B55288"/>
    <w:rsid w:val="00B63ED1"/>
    <w:rsid w:val="00B64AA4"/>
    <w:rsid w:val="00B6549E"/>
    <w:rsid w:val="00B655E8"/>
    <w:rsid w:val="00B66C93"/>
    <w:rsid w:val="00B71DAA"/>
    <w:rsid w:val="00B73060"/>
    <w:rsid w:val="00B75253"/>
    <w:rsid w:val="00B76292"/>
    <w:rsid w:val="00B7675A"/>
    <w:rsid w:val="00B77F16"/>
    <w:rsid w:val="00B80219"/>
    <w:rsid w:val="00B80BB3"/>
    <w:rsid w:val="00B84D31"/>
    <w:rsid w:val="00B86B3E"/>
    <w:rsid w:val="00B90B22"/>
    <w:rsid w:val="00B915EF"/>
    <w:rsid w:val="00B9364C"/>
    <w:rsid w:val="00B94D0D"/>
    <w:rsid w:val="00B96EAB"/>
    <w:rsid w:val="00BA0810"/>
    <w:rsid w:val="00BA0C66"/>
    <w:rsid w:val="00BA189D"/>
    <w:rsid w:val="00BA4529"/>
    <w:rsid w:val="00BA58E4"/>
    <w:rsid w:val="00BA637E"/>
    <w:rsid w:val="00BB45BC"/>
    <w:rsid w:val="00BC3D11"/>
    <w:rsid w:val="00BC4755"/>
    <w:rsid w:val="00BC5CF9"/>
    <w:rsid w:val="00BC612C"/>
    <w:rsid w:val="00BC7148"/>
    <w:rsid w:val="00BC7614"/>
    <w:rsid w:val="00BD165D"/>
    <w:rsid w:val="00BD20B5"/>
    <w:rsid w:val="00BD22AA"/>
    <w:rsid w:val="00BD3C0C"/>
    <w:rsid w:val="00BD45E1"/>
    <w:rsid w:val="00BD4E8D"/>
    <w:rsid w:val="00BE0B37"/>
    <w:rsid w:val="00BE1A37"/>
    <w:rsid w:val="00BE569E"/>
    <w:rsid w:val="00BE7326"/>
    <w:rsid w:val="00BF1199"/>
    <w:rsid w:val="00BF2139"/>
    <w:rsid w:val="00BF58C9"/>
    <w:rsid w:val="00BF5FB1"/>
    <w:rsid w:val="00BF6FCD"/>
    <w:rsid w:val="00BF714F"/>
    <w:rsid w:val="00C00150"/>
    <w:rsid w:val="00C0057D"/>
    <w:rsid w:val="00C02614"/>
    <w:rsid w:val="00C03BD8"/>
    <w:rsid w:val="00C07D27"/>
    <w:rsid w:val="00C1014F"/>
    <w:rsid w:val="00C10FD9"/>
    <w:rsid w:val="00C134F2"/>
    <w:rsid w:val="00C2427E"/>
    <w:rsid w:val="00C24B7F"/>
    <w:rsid w:val="00C264CD"/>
    <w:rsid w:val="00C273CB"/>
    <w:rsid w:val="00C27906"/>
    <w:rsid w:val="00C30D5B"/>
    <w:rsid w:val="00C30E17"/>
    <w:rsid w:val="00C31B0D"/>
    <w:rsid w:val="00C358F3"/>
    <w:rsid w:val="00C3658A"/>
    <w:rsid w:val="00C41F69"/>
    <w:rsid w:val="00C47E66"/>
    <w:rsid w:val="00C54407"/>
    <w:rsid w:val="00C5469F"/>
    <w:rsid w:val="00C54912"/>
    <w:rsid w:val="00C617F9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746"/>
    <w:rsid w:val="00C77AFC"/>
    <w:rsid w:val="00C80C14"/>
    <w:rsid w:val="00C80FB3"/>
    <w:rsid w:val="00C81517"/>
    <w:rsid w:val="00C8173F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55FF"/>
    <w:rsid w:val="00C96578"/>
    <w:rsid w:val="00C968D1"/>
    <w:rsid w:val="00CA0404"/>
    <w:rsid w:val="00CA1CC6"/>
    <w:rsid w:val="00CA4D68"/>
    <w:rsid w:val="00CA5867"/>
    <w:rsid w:val="00CA5CA2"/>
    <w:rsid w:val="00CA769A"/>
    <w:rsid w:val="00CB3CFF"/>
    <w:rsid w:val="00CB4DD3"/>
    <w:rsid w:val="00CB4F4D"/>
    <w:rsid w:val="00CB5EF3"/>
    <w:rsid w:val="00CB6C21"/>
    <w:rsid w:val="00CC07C6"/>
    <w:rsid w:val="00CC3EAF"/>
    <w:rsid w:val="00CC408E"/>
    <w:rsid w:val="00CC4790"/>
    <w:rsid w:val="00CC5E44"/>
    <w:rsid w:val="00CD1AF2"/>
    <w:rsid w:val="00CD428B"/>
    <w:rsid w:val="00CD6E74"/>
    <w:rsid w:val="00CE08AB"/>
    <w:rsid w:val="00CE2408"/>
    <w:rsid w:val="00CE47CB"/>
    <w:rsid w:val="00CF21FF"/>
    <w:rsid w:val="00CF661C"/>
    <w:rsid w:val="00CF7821"/>
    <w:rsid w:val="00CF7858"/>
    <w:rsid w:val="00D000E7"/>
    <w:rsid w:val="00D00D7C"/>
    <w:rsid w:val="00D01104"/>
    <w:rsid w:val="00D02C49"/>
    <w:rsid w:val="00D033D9"/>
    <w:rsid w:val="00D0649C"/>
    <w:rsid w:val="00D06C5F"/>
    <w:rsid w:val="00D11EFA"/>
    <w:rsid w:val="00D131E0"/>
    <w:rsid w:val="00D143FC"/>
    <w:rsid w:val="00D14B2B"/>
    <w:rsid w:val="00D1552B"/>
    <w:rsid w:val="00D15EE2"/>
    <w:rsid w:val="00D23EF1"/>
    <w:rsid w:val="00D24695"/>
    <w:rsid w:val="00D27776"/>
    <w:rsid w:val="00D35CE2"/>
    <w:rsid w:val="00D374F8"/>
    <w:rsid w:val="00D40E23"/>
    <w:rsid w:val="00D42BEF"/>
    <w:rsid w:val="00D52E6A"/>
    <w:rsid w:val="00D5354A"/>
    <w:rsid w:val="00D61D84"/>
    <w:rsid w:val="00D67D07"/>
    <w:rsid w:val="00D70047"/>
    <w:rsid w:val="00D7431E"/>
    <w:rsid w:val="00D7525B"/>
    <w:rsid w:val="00D80931"/>
    <w:rsid w:val="00D81788"/>
    <w:rsid w:val="00D82859"/>
    <w:rsid w:val="00D8399F"/>
    <w:rsid w:val="00D83FEA"/>
    <w:rsid w:val="00D85A8E"/>
    <w:rsid w:val="00D8786A"/>
    <w:rsid w:val="00D9015F"/>
    <w:rsid w:val="00D93EAA"/>
    <w:rsid w:val="00D969BE"/>
    <w:rsid w:val="00D96E32"/>
    <w:rsid w:val="00DA1BD1"/>
    <w:rsid w:val="00DA1EB6"/>
    <w:rsid w:val="00DA55BB"/>
    <w:rsid w:val="00DA5803"/>
    <w:rsid w:val="00DB3983"/>
    <w:rsid w:val="00DC11FA"/>
    <w:rsid w:val="00DC2029"/>
    <w:rsid w:val="00DC263B"/>
    <w:rsid w:val="00DC33C3"/>
    <w:rsid w:val="00DD138A"/>
    <w:rsid w:val="00DD1B1C"/>
    <w:rsid w:val="00DD56A5"/>
    <w:rsid w:val="00DD6ABD"/>
    <w:rsid w:val="00DE1141"/>
    <w:rsid w:val="00DE2390"/>
    <w:rsid w:val="00DE43FB"/>
    <w:rsid w:val="00DE71D0"/>
    <w:rsid w:val="00DF011C"/>
    <w:rsid w:val="00DF3468"/>
    <w:rsid w:val="00DF45EE"/>
    <w:rsid w:val="00DF4E7D"/>
    <w:rsid w:val="00E02EC6"/>
    <w:rsid w:val="00E03033"/>
    <w:rsid w:val="00E041BF"/>
    <w:rsid w:val="00E04F1B"/>
    <w:rsid w:val="00E1104E"/>
    <w:rsid w:val="00E17040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458A"/>
    <w:rsid w:val="00E369F4"/>
    <w:rsid w:val="00E40758"/>
    <w:rsid w:val="00E45F95"/>
    <w:rsid w:val="00E46A41"/>
    <w:rsid w:val="00E5260F"/>
    <w:rsid w:val="00E52DE5"/>
    <w:rsid w:val="00E530FE"/>
    <w:rsid w:val="00E54D03"/>
    <w:rsid w:val="00E56A82"/>
    <w:rsid w:val="00E62ACD"/>
    <w:rsid w:val="00E64111"/>
    <w:rsid w:val="00E65EB9"/>
    <w:rsid w:val="00E672A1"/>
    <w:rsid w:val="00E74C93"/>
    <w:rsid w:val="00E7607B"/>
    <w:rsid w:val="00E77389"/>
    <w:rsid w:val="00E77B3E"/>
    <w:rsid w:val="00E80049"/>
    <w:rsid w:val="00E81571"/>
    <w:rsid w:val="00E91001"/>
    <w:rsid w:val="00E92E4B"/>
    <w:rsid w:val="00E955CD"/>
    <w:rsid w:val="00E9742C"/>
    <w:rsid w:val="00E977B3"/>
    <w:rsid w:val="00EA2460"/>
    <w:rsid w:val="00EA3850"/>
    <w:rsid w:val="00EA5710"/>
    <w:rsid w:val="00EB15C9"/>
    <w:rsid w:val="00EB4A0D"/>
    <w:rsid w:val="00EB502A"/>
    <w:rsid w:val="00EC1F16"/>
    <w:rsid w:val="00EC27F1"/>
    <w:rsid w:val="00EC3149"/>
    <w:rsid w:val="00EC669D"/>
    <w:rsid w:val="00EC727F"/>
    <w:rsid w:val="00EC731B"/>
    <w:rsid w:val="00EC7F9D"/>
    <w:rsid w:val="00ED0F8A"/>
    <w:rsid w:val="00ED1A9F"/>
    <w:rsid w:val="00ED4B14"/>
    <w:rsid w:val="00ED7C33"/>
    <w:rsid w:val="00EE15C8"/>
    <w:rsid w:val="00EE2B13"/>
    <w:rsid w:val="00EE3221"/>
    <w:rsid w:val="00EE5466"/>
    <w:rsid w:val="00F01D5C"/>
    <w:rsid w:val="00F02CA3"/>
    <w:rsid w:val="00F02DF7"/>
    <w:rsid w:val="00F03BB1"/>
    <w:rsid w:val="00F03D3C"/>
    <w:rsid w:val="00F1177A"/>
    <w:rsid w:val="00F123AB"/>
    <w:rsid w:val="00F12F55"/>
    <w:rsid w:val="00F13B67"/>
    <w:rsid w:val="00F21BCC"/>
    <w:rsid w:val="00F22188"/>
    <w:rsid w:val="00F22367"/>
    <w:rsid w:val="00F227E9"/>
    <w:rsid w:val="00F239A5"/>
    <w:rsid w:val="00F3089E"/>
    <w:rsid w:val="00F33D9D"/>
    <w:rsid w:val="00F34A4B"/>
    <w:rsid w:val="00F405F2"/>
    <w:rsid w:val="00F42035"/>
    <w:rsid w:val="00F4244F"/>
    <w:rsid w:val="00F44BC2"/>
    <w:rsid w:val="00F44C21"/>
    <w:rsid w:val="00F47B1F"/>
    <w:rsid w:val="00F50E39"/>
    <w:rsid w:val="00F523D2"/>
    <w:rsid w:val="00F53AED"/>
    <w:rsid w:val="00F5521B"/>
    <w:rsid w:val="00F56527"/>
    <w:rsid w:val="00F57FD5"/>
    <w:rsid w:val="00F6552B"/>
    <w:rsid w:val="00F667A6"/>
    <w:rsid w:val="00F668B2"/>
    <w:rsid w:val="00F67087"/>
    <w:rsid w:val="00F67D5C"/>
    <w:rsid w:val="00F70C94"/>
    <w:rsid w:val="00F72BBE"/>
    <w:rsid w:val="00F7771D"/>
    <w:rsid w:val="00F810E6"/>
    <w:rsid w:val="00F8191D"/>
    <w:rsid w:val="00F81B79"/>
    <w:rsid w:val="00F82101"/>
    <w:rsid w:val="00F835E4"/>
    <w:rsid w:val="00F84764"/>
    <w:rsid w:val="00F84DD7"/>
    <w:rsid w:val="00F85EE3"/>
    <w:rsid w:val="00F864B6"/>
    <w:rsid w:val="00F9114D"/>
    <w:rsid w:val="00F91D38"/>
    <w:rsid w:val="00F96FAD"/>
    <w:rsid w:val="00FA2838"/>
    <w:rsid w:val="00FA4601"/>
    <w:rsid w:val="00FB0EE0"/>
    <w:rsid w:val="00FB5040"/>
    <w:rsid w:val="00FB5C38"/>
    <w:rsid w:val="00FB6605"/>
    <w:rsid w:val="00FC0C31"/>
    <w:rsid w:val="00FC11FD"/>
    <w:rsid w:val="00FC4A53"/>
    <w:rsid w:val="00FC501E"/>
    <w:rsid w:val="00FC684B"/>
    <w:rsid w:val="00FC7E78"/>
    <w:rsid w:val="00FD1A2E"/>
    <w:rsid w:val="00FD1DC0"/>
    <w:rsid w:val="00FD2A42"/>
    <w:rsid w:val="00FD410C"/>
    <w:rsid w:val="00FD4447"/>
    <w:rsid w:val="00FD4686"/>
    <w:rsid w:val="00FD5881"/>
    <w:rsid w:val="00FE109C"/>
    <w:rsid w:val="00FE111E"/>
    <w:rsid w:val="00FE646C"/>
    <w:rsid w:val="00FE72FF"/>
    <w:rsid w:val="00FF04C1"/>
    <w:rsid w:val="00FF1B67"/>
    <w:rsid w:val="00FF1F92"/>
    <w:rsid w:val="00FF26DE"/>
    <w:rsid w:val="00FF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AFE732AA-2C29-403A-8DA8-C6116C9EC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3E6B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C3E6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C3E6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C7E50"/>
    <w:pPr>
      <w:keepNext/>
      <w:keepLines/>
      <w:spacing w:before="200"/>
      <w:outlineLvl w:val="7"/>
    </w:pPr>
    <w:rPr>
      <w:rFonts w:ascii="Cambria" w:hAnsi="Cambria"/>
      <w:color w:val="404040"/>
    </w:rPr>
  </w:style>
  <w:style w:type="paragraph" w:styleId="Nagwek9">
    <w:name w:val="heading 9"/>
    <w:basedOn w:val="Normalny"/>
    <w:link w:val="Nagwek9Znak"/>
    <w:uiPriority w:val="99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C3E6B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uiPriority w:val="99"/>
    <w:locked/>
    <w:rsid w:val="00AC3E6B"/>
    <w:rPr>
      <w:rFonts w:ascii="Cambria" w:hAnsi="Cambria" w:cs="Times New Roman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link w:val="Nagwek3"/>
    <w:uiPriority w:val="99"/>
    <w:locked/>
    <w:rsid w:val="00D42BEF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link w:val="Nagwek8"/>
    <w:uiPriority w:val="99"/>
    <w:semiHidden/>
    <w:locked/>
    <w:rsid w:val="003C7E50"/>
    <w:rPr>
      <w:rFonts w:ascii="Cambria" w:hAnsi="Cambria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9"/>
    <w:locked/>
    <w:rsid w:val="00AC3E6B"/>
    <w:rPr>
      <w:rFonts w:ascii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AC3E6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C3E6B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AC3E6B"/>
    <w:rPr>
      <w:b/>
      <w:bCs/>
      <w:sz w:val="24"/>
    </w:rPr>
  </w:style>
  <w:style w:type="character" w:customStyle="1" w:styleId="TekstpodstawowyZnak">
    <w:name w:val="Tekst podstawowy Znak"/>
    <w:link w:val="Tekstpodstawowy"/>
    <w:uiPriority w:val="99"/>
    <w:locked/>
    <w:rsid w:val="00AC3E6B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uiPriority w:val="99"/>
    <w:qFormat/>
    <w:rsid w:val="00AC3E6B"/>
    <w:rPr>
      <w:rFonts w:cs="Times New Roman"/>
      <w:b/>
      <w:bCs/>
    </w:rPr>
  </w:style>
  <w:style w:type="paragraph" w:styleId="Nagwekspisutreci">
    <w:name w:val="TOC Heading"/>
    <w:basedOn w:val="Nagwek1"/>
    <w:next w:val="Normalny"/>
    <w:uiPriority w:val="99"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AC3E6B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AC3E6B"/>
    <w:rPr>
      <w:rFonts w:ascii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character" w:customStyle="1" w:styleId="TytuZnak">
    <w:name w:val="Tytuł Znak"/>
    <w:link w:val="Tytu"/>
    <w:uiPriority w:val="99"/>
    <w:locked/>
    <w:rsid w:val="00AC3E6B"/>
    <w:rPr>
      <w:rFonts w:ascii="Times New Roman" w:hAnsi="Times New Roman" w:cs="Times New Roman"/>
      <w:b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99"/>
    <w:locked/>
    <w:rsid w:val="00AC3E6B"/>
    <w:rPr>
      <w:rFonts w:ascii="Cambria" w:hAnsi="Cambria" w:cs="Times New Roman"/>
      <w:i/>
      <w:iCs/>
      <w:color w:val="4F81BD"/>
      <w:spacing w:val="15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link w:val="Tekstprzypisudolnego"/>
    <w:uiPriority w:val="99"/>
    <w:locked/>
    <w:rsid w:val="00AC3E6B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uiPriority w:val="99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99"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uiPriority w:val="99"/>
    <w:rsid w:val="007F3EF9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basedOn w:val="Normalny"/>
    <w:uiPriority w:val="99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uiPriority w:val="99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8F1AF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8F1AFC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link w:val="Teksttreci0"/>
    <w:uiPriority w:val="99"/>
    <w:locked/>
    <w:rsid w:val="00B66C93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B66C93"/>
    <w:pPr>
      <w:shd w:val="clear" w:color="auto" w:fill="FFFFFF"/>
      <w:spacing w:after="240" w:line="240" w:lineRule="atLeast"/>
      <w:ind w:hanging="560"/>
    </w:pPr>
    <w:rPr>
      <w:rFonts w:ascii="Arial" w:eastAsia="Calibri" w:hAnsi="Arial" w:cs="Arial"/>
      <w:sz w:val="21"/>
      <w:szCs w:val="21"/>
      <w:lang w:eastAsia="en-US"/>
    </w:rPr>
  </w:style>
  <w:style w:type="character" w:customStyle="1" w:styleId="CommentTextChar">
    <w:name w:val="Comment Text Char"/>
    <w:uiPriority w:val="99"/>
    <w:semiHidden/>
    <w:locked/>
    <w:rsid w:val="00B71DAA"/>
    <w:rPr>
      <w:rFonts w:ascii="Times New Roman" w:hAnsi="Times New Roman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B71DAA"/>
    <w:rPr>
      <w:rFonts w:eastAsia="Calibri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AA0D4B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B71DAA"/>
    <w:rPr>
      <w:rFonts w:ascii="Times New Roman" w:hAnsi="Times New Roman"/>
      <w:b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71DA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A0D4B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awciety">
    <w:name w:val="a) wciety"/>
    <w:basedOn w:val="Normalny"/>
    <w:uiPriority w:val="99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Calibri" w:hAnsi="FrankfurtGothic"/>
      <w:color w:val="000000"/>
      <w:sz w:val="19"/>
    </w:rPr>
  </w:style>
  <w:style w:type="paragraph" w:customStyle="1" w:styleId="1">
    <w:name w:val="1."/>
    <w:basedOn w:val="Normalny"/>
    <w:uiPriority w:val="99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Calibri" w:hAnsi="FrankfurtGothic"/>
      <w:color w:val="000000"/>
      <w:sz w:val="19"/>
    </w:rPr>
  </w:style>
  <w:style w:type="paragraph" w:customStyle="1" w:styleId="glowny">
    <w:name w:val="glowny"/>
    <w:basedOn w:val="Stopka"/>
    <w:next w:val="Stopka"/>
    <w:uiPriority w:val="99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Calibri" w:hAnsi="FrankfurtGothic"/>
      <w:color w:val="000000"/>
      <w:sz w:val="19"/>
    </w:rPr>
  </w:style>
  <w:style w:type="character" w:customStyle="1" w:styleId="Nagwek20">
    <w:name w:val="Nagłówek #2"/>
    <w:uiPriority w:val="99"/>
    <w:rsid w:val="00B71DAA"/>
    <w:rPr>
      <w:rFonts w:ascii="Arial" w:hAnsi="Arial" w:cs="Arial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line="220" w:lineRule="atLeast"/>
      <w:ind w:left="822" w:right="567" w:hanging="255"/>
      <w:jc w:val="both"/>
    </w:pPr>
    <w:rPr>
      <w:rFonts w:ascii="Arial" w:eastAsia="Times New Roman" w:hAnsi="Arial" w:cs="Arial"/>
      <w:sz w:val="19"/>
      <w:szCs w:val="19"/>
    </w:rPr>
  </w:style>
  <w:style w:type="character" w:customStyle="1" w:styleId="Nagwek1Bezpogrubienia">
    <w:name w:val="Nagłówek #1 + Bez pogrubienia"/>
    <w:uiPriority w:val="99"/>
    <w:rsid w:val="007F19B7"/>
    <w:rPr>
      <w:rFonts w:ascii="Calibri" w:hAnsi="Calibri" w:cs="Calibri"/>
      <w:b/>
      <w:bCs/>
      <w:spacing w:val="0"/>
      <w:sz w:val="18"/>
      <w:szCs w:val="18"/>
    </w:rPr>
  </w:style>
  <w:style w:type="character" w:customStyle="1" w:styleId="TeksttreciPogrubienie">
    <w:name w:val="Tekst treści + Pogrubienie"/>
    <w:uiPriority w:val="99"/>
    <w:rsid w:val="007F19B7"/>
    <w:rPr>
      <w:rFonts w:ascii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">
    <w:name w:val="Nagłówek #1 + Consolas"/>
    <w:aliases w:val="Bez pogrubienia,Odstępy 1 pt"/>
    <w:uiPriority w:val="99"/>
    <w:rsid w:val="007F19B7"/>
    <w:rPr>
      <w:rFonts w:ascii="Consolas" w:hAnsi="Consolas" w:cs="Consolas"/>
      <w:b/>
      <w:bCs/>
      <w:spacing w:val="30"/>
      <w:sz w:val="18"/>
      <w:szCs w:val="18"/>
    </w:rPr>
  </w:style>
  <w:style w:type="character" w:customStyle="1" w:styleId="TeksttreciKursywa">
    <w:name w:val="Tekst treści + Kursywa"/>
    <w:aliases w:val="Odstępy 0 pt"/>
    <w:uiPriority w:val="99"/>
    <w:rsid w:val="007F19B7"/>
    <w:rPr>
      <w:rFonts w:ascii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">
    <w:name w:val="Tekst treści (2) + Bez kursywy"/>
    <w:aliases w:val="Odstępy 0 pt2"/>
    <w:uiPriority w:val="99"/>
    <w:rsid w:val="007F19B7"/>
    <w:rPr>
      <w:rFonts w:ascii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uiPriority w:val="99"/>
    <w:rsid w:val="007F19B7"/>
    <w:rPr>
      <w:rFonts w:ascii="Trebuchet MS" w:hAnsi="Trebuchet MS" w:cs="Trebuchet MS"/>
      <w:spacing w:val="0"/>
      <w:sz w:val="18"/>
      <w:szCs w:val="18"/>
    </w:rPr>
  </w:style>
  <w:style w:type="character" w:customStyle="1" w:styleId="Teksttreci2Bezkursywy1">
    <w:name w:val="Tekst treści (2) + Bez kursywy1"/>
    <w:uiPriority w:val="99"/>
    <w:rsid w:val="007F19B7"/>
    <w:rPr>
      <w:rFonts w:ascii="Calibri" w:hAnsi="Calibri" w:cs="Calibri"/>
      <w:i/>
      <w:iCs/>
      <w:spacing w:val="0"/>
      <w:sz w:val="17"/>
      <w:szCs w:val="17"/>
      <w:shd w:val="clear" w:color="auto" w:fill="FFFFFF"/>
    </w:rPr>
  </w:style>
  <w:style w:type="character" w:customStyle="1" w:styleId="TeksttreciKursywa1">
    <w:name w:val="Tekst treści + Kursywa1"/>
    <w:uiPriority w:val="99"/>
    <w:rsid w:val="007F19B7"/>
    <w:rPr>
      <w:rFonts w:ascii="Calibri" w:hAnsi="Calibri" w:cs="Calibri"/>
      <w:i/>
      <w:iCs/>
      <w:spacing w:val="0"/>
      <w:sz w:val="17"/>
      <w:szCs w:val="17"/>
      <w:shd w:val="clear" w:color="auto" w:fill="FFFFFF"/>
    </w:rPr>
  </w:style>
  <w:style w:type="character" w:customStyle="1" w:styleId="Nagwek2TrebuchetMS">
    <w:name w:val="Nagłówek #2 + Trebuchet MS"/>
    <w:aliases w:val="8 pt,Odstępy 1 pt2"/>
    <w:uiPriority w:val="99"/>
    <w:rsid w:val="007F19B7"/>
    <w:rPr>
      <w:rFonts w:ascii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">
    <w:name w:val="Nagłówek #2 + 9"/>
    <w:aliases w:val="5 pt,Bez pogrubienia2,Odstępy 2 pt"/>
    <w:uiPriority w:val="99"/>
    <w:rsid w:val="007F19B7"/>
    <w:rPr>
      <w:rFonts w:ascii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">
    <w:name w:val="Nagłówek #2 + 8"/>
    <w:aliases w:val="5 pt1,Bez pogrubienia1,Odstępy 1 pt1"/>
    <w:uiPriority w:val="99"/>
    <w:rsid w:val="007F19B7"/>
    <w:rPr>
      <w:rFonts w:ascii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2">
    <w:name w:val="Nagłówek #2 + Trebuchet MS2"/>
    <w:aliases w:val="8 pt2,Odstępy 0 pt1"/>
    <w:uiPriority w:val="99"/>
    <w:rsid w:val="007F19B7"/>
    <w:rPr>
      <w:rFonts w:ascii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uiPriority w:val="99"/>
    <w:rsid w:val="007F19B7"/>
    <w:rPr>
      <w:rFonts w:ascii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1">
    <w:name w:val="Nagłówek #2 + Trebuchet MS1"/>
    <w:aliases w:val="8 pt1"/>
    <w:uiPriority w:val="99"/>
    <w:rsid w:val="007F19B7"/>
    <w:rPr>
      <w:rFonts w:ascii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uiPriority w:val="99"/>
    <w:rsid w:val="007F19B7"/>
    <w:rPr>
      <w:rFonts w:ascii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rsid w:val="00E77B3E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E77B3E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uiPriority w:val="99"/>
    <w:rsid w:val="00AC166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yl1">
    <w:name w:val="Styl1"/>
    <w:basedOn w:val="Normalny"/>
    <w:uiPriority w:val="99"/>
    <w:rsid w:val="00C8173F"/>
    <w:rPr>
      <w:sz w:val="24"/>
    </w:rPr>
  </w:style>
  <w:style w:type="table" w:styleId="Tabela-Siatka">
    <w:name w:val="Table Grid"/>
    <w:basedOn w:val="Standardowy"/>
    <w:uiPriority w:val="99"/>
    <w:rsid w:val="009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0">
    <w:name w:val="Nagłówek #3_"/>
    <w:link w:val="Nagwek31"/>
    <w:uiPriority w:val="99"/>
    <w:locked/>
    <w:rsid w:val="005A20B4"/>
    <w:rPr>
      <w:rFonts w:ascii="Times New Roman" w:hAnsi="Times New Roman" w:cs="Times New Roman"/>
      <w:spacing w:val="2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uiPriority w:val="99"/>
    <w:rsid w:val="005A20B4"/>
    <w:pPr>
      <w:shd w:val="clear" w:color="auto" w:fill="FFFFFF"/>
      <w:spacing w:before="240" w:line="250" w:lineRule="exact"/>
      <w:outlineLvl w:val="2"/>
    </w:pPr>
    <w:rPr>
      <w:spacing w:val="2"/>
      <w:sz w:val="19"/>
      <w:szCs w:val="19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rsid w:val="005A20B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5A20B4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FontStyle14">
    <w:name w:val="Font Style14"/>
    <w:uiPriority w:val="99"/>
    <w:rsid w:val="005A20B4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3">
    <w:name w:val="Font Style13"/>
    <w:uiPriority w:val="99"/>
    <w:rsid w:val="005A20B4"/>
    <w:rPr>
      <w:rFonts w:ascii="Times New Roman" w:hAnsi="Times New Roman" w:cs="Times New Roman"/>
      <w:color w:val="000000"/>
      <w:sz w:val="20"/>
      <w:szCs w:val="20"/>
    </w:rPr>
  </w:style>
  <w:style w:type="character" w:styleId="Odwoaniedokomentarza">
    <w:name w:val="annotation reference"/>
    <w:uiPriority w:val="99"/>
    <w:semiHidden/>
    <w:rsid w:val="00C02614"/>
    <w:rPr>
      <w:rFonts w:cs="Times New Roman"/>
      <w:sz w:val="16"/>
    </w:rPr>
  </w:style>
  <w:style w:type="character" w:customStyle="1" w:styleId="Teksttreci2">
    <w:name w:val="Tekst treści (2)_"/>
    <w:link w:val="Teksttreci20"/>
    <w:uiPriority w:val="99"/>
    <w:locked/>
    <w:rsid w:val="009644DC"/>
    <w:rPr>
      <w:rFonts w:ascii="Times New Roman" w:hAnsi="Times New Roman" w:cs="Times New Roman"/>
      <w:spacing w:val="2"/>
      <w:sz w:val="19"/>
      <w:szCs w:val="19"/>
      <w:shd w:val="clear" w:color="auto" w:fill="FFFFFF"/>
    </w:rPr>
  </w:style>
  <w:style w:type="character" w:customStyle="1" w:styleId="Nagwek4">
    <w:name w:val="Nagłówek #4_"/>
    <w:link w:val="Nagwek40"/>
    <w:uiPriority w:val="99"/>
    <w:locked/>
    <w:rsid w:val="009644DC"/>
    <w:rPr>
      <w:rFonts w:ascii="Times New Roman" w:hAnsi="Times New Roman" w:cs="Times New Roman"/>
      <w:spacing w:val="2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644DC"/>
    <w:pPr>
      <w:shd w:val="clear" w:color="auto" w:fill="FFFFFF"/>
      <w:spacing w:before="60" w:after="60" w:line="240" w:lineRule="atLeast"/>
    </w:pPr>
    <w:rPr>
      <w:spacing w:val="2"/>
      <w:sz w:val="19"/>
      <w:szCs w:val="19"/>
      <w:lang w:eastAsia="en-US"/>
    </w:rPr>
  </w:style>
  <w:style w:type="paragraph" w:customStyle="1" w:styleId="Nagwek40">
    <w:name w:val="Nagłówek #4"/>
    <w:basedOn w:val="Normalny"/>
    <w:link w:val="Nagwek4"/>
    <w:uiPriority w:val="99"/>
    <w:rsid w:val="009644DC"/>
    <w:pPr>
      <w:shd w:val="clear" w:color="auto" w:fill="FFFFFF"/>
      <w:spacing w:line="250" w:lineRule="exact"/>
      <w:jc w:val="center"/>
      <w:outlineLvl w:val="3"/>
    </w:pPr>
    <w:rPr>
      <w:spacing w:val="2"/>
      <w:sz w:val="19"/>
      <w:szCs w:val="19"/>
      <w:lang w:eastAsia="en-US"/>
    </w:rPr>
  </w:style>
  <w:style w:type="paragraph" w:styleId="Lista">
    <w:name w:val="List"/>
    <w:basedOn w:val="Tekstpodstawowy"/>
    <w:uiPriority w:val="99"/>
    <w:semiHidden/>
    <w:rsid w:val="00E52DE5"/>
    <w:pPr>
      <w:suppressAutoHyphens/>
      <w:jc w:val="both"/>
    </w:pPr>
    <w:rPr>
      <w:rFonts w:cs="Tahoma"/>
      <w:b w:val="0"/>
      <w:bCs w:val="0"/>
      <w:lang w:eastAsia="ar-SA"/>
    </w:rPr>
  </w:style>
  <w:style w:type="paragraph" w:customStyle="1" w:styleId="Style3">
    <w:name w:val="Style3"/>
    <w:basedOn w:val="Normalny"/>
    <w:uiPriority w:val="99"/>
    <w:rsid w:val="0078576D"/>
    <w:pPr>
      <w:widowControl w:val="0"/>
      <w:autoSpaceDE w:val="0"/>
      <w:autoSpaceDN w:val="0"/>
      <w:adjustRightInd w:val="0"/>
      <w:spacing w:line="275" w:lineRule="exact"/>
    </w:pPr>
    <w:rPr>
      <w:sz w:val="24"/>
      <w:szCs w:val="24"/>
    </w:rPr>
  </w:style>
  <w:style w:type="character" w:customStyle="1" w:styleId="FontStyle31">
    <w:name w:val="Font Style31"/>
    <w:uiPriority w:val="99"/>
    <w:rsid w:val="0078576D"/>
    <w:rPr>
      <w:rFonts w:ascii="Times New Roman" w:hAnsi="Times New Roman" w:cs="Times New Roman"/>
      <w:sz w:val="22"/>
      <w:szCs w:val="22"/>
    </w:rPr>
  </w:style>
  <w:style w:type="character" w:customStyle="1" w:styleId="FontStyle58">
    <w:name w:val="Font Style58"/>
    <w:uiPriority w:val="99"/>
    <w:rsid w:val="0078576D"/>
    <w:rPr>
      <w:rFonts w:ascii="Verdana" w:hAnsi="Verdan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37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7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7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7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7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7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7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zpital2myslowice.pl" TargetMode="External"/><Relationship Id="rId2" Type="http://schemas.openxmlformats.org/officeDocument/2006/relationships/hyperlink" Target="http://www.szpital2myslowice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</vt:lpstr>
    </vt:vector>
  </TitlesOfParts>
  <Company>Hewlett-Packard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subject/>
  <dc:creator>Krzysztof Haura</dc:creator>
  <cp:keywords/>
  <dc:description/>
  <cp:lastModifiedBy>JZ</cp:lastModifiedBy>
  <cp:revision>2</cp:revision>
  <cp:lastPrinted>2019-11-15T10:23:00Z</cp:lastPrinted>
  <dcterms:created xsi:type="dcterms:W3CDTF">2025-11-28T08:24:00Z</dcterms:created>
  <dcterms:modified xsi:type="dcterms:W3CDTF">2025-11-28T08:24:00Z</dcterms:modified>
</cp:coreProperties>
</file>